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F168E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F168E9">
        <w:rPr>
          <w:cs/>
        </w:rPr>
        <w:t>แบบประเมินผลการปฏิบัติงานของ</w:t>
      </w:r>
      <w:r w:rsidR="00855D77" w:rsidRPr="00F168E9">
        <w:rPr>
          <w:cs/>
        </w:rPr>
        <w:t>ข้าราชการหรือพนักงานส่วนท้องถิ่น</w:t>
      </w:r>
    </w:p>
    <w:p w14:paraId="18E8A1A5" w14:textId="77777777" w:rsidR="006718F0" w:rsidRPr="00F168E9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F168E9">
        <w:rPr>
          <w:cs/>
        </w:rPr>
        <w:t>(สำหรับตำแหน่งประเภทวิชาการ และทั่วไป)</w:t>
      </w:r>
    </w:p>
    <w:p w14:paraId="49A22272" w14:textId="6818AEC3" w:rsidR="005B4E0A" w:rsidRPr="00F168E9" w:rsidRDefault="005B4E0A" w:rsidP="005B4E0A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>รอบการประเมิน</w:t>
      </w:r>
      <w:r w:rsidRPr="00F168E9">
        <w:rPr>
          <w:rFonts w:ascii="TH SarabunPSK" w:hAnsi="TH SarabunPSK" w:cs="TH SarabunPSK"/>
        </w:rPr>
        <w:t xml:space="preserve">     </w:t>
      </w:r>
      <w:r w:rsidRPr="00F168E9">
        <w:rPr>
          <w:rFonts w:ascii="TH SarabunPSK" w:hAnsi="TH SarabunPSK" w:cs="TH SarabunPSK"/>
        </w:rPr>
        <w:sym w:font="Wingdings" w:char="F0A8"/>
      </w:r>
      <w:r w:rsidRPr="00F168E9">
        <w:rPr>
          <w:rFonts w:ascii="TH SarabunPSK" w:hAnsi="TH SarabunPSK" w:cs="TH SarabunPSK"/>
          <w:cs/>
        </w:rPr>
        <w:t xml:space="preserve"> ครั้งที่  1  </w:t>
      </w:r>
      <w:r w:rsidRPr="00F168E9">
        <w:rPr>
          <w:rFonts w:ascii="TH SarabunPSK" w:hAnsi="TH SarabunPSK" w:cs="TH SarabunPSK"/>
          <w:cs/>
        </w:rPr>
        <w:tab/>
        <w:t>วันที่ 1  ตุลาคม  256</w:t>
      </w:r>
      <w:r w:rsidR="00AE13D1" w:rsidRPr="00F168E9">
        <w:rPr>
          <w:rFonts w:ascii="TH SarabunPSK" w:hAnsi="TH SarabunPSK" w:cs="TH SarabunPSK"/>
          <w:cs/>
        </w:rPr>
        <w:t>4</w:t>
      </w:r>
      <w:r w:rsidRPr="00F168E9">
        <w:rPr>
          <w:rFonts w:ascii="TH SarabunPSK" w:hAnsi="TH SarabunPSK" w:cs="TH SarabunPSK"/>
          <w:cs/>
        </w:rPr>
        <w:tab/>
      </w:r>
      <w:r w:rsidRPr="00F168E9">
        <w:rPr>
          <w:rFonts w:ascii="TH SarabunPSK" w:hAnsi="TH SarabunPSK" w:cs="TH SarabunPSK"/>
          <w:cs/>
        </w:rPr>
        <w:tab/>
        <w:t>ถึง 31  มีนาคม  256</w:t>
      </w:r>
      <w:r w:rsidR="00AE13D1" w:rsidRPr="00F168E9">
        <w:rPr>
          <w:rFonts w:ascii="TH SarabunPSK" w:hAnsi="TH SarabunPSK" w:cs="TH SarabunPSK"/>
          <w:cs/>
        </w:rPr>
        <w:t>5</w:t>
      </w:r>
    </w:p>
    <w:p w14:paraId="2F8E047E" w14:textId="68F3A4C7" w:rsidR="006718F0" w:rsidRPr="00F168E9" w:rsidRDefault="005B4E0A" w:rsidP="005B4E0A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  <w:r w:rsidRPr="00F168E9">
        <w:rPr>
          <w:rFonts w:ascii="TH SarabunPSK" w:hAnsi="TH SarabunPSK" w:cs="TH SarabunPSK"/>
          <w:cs/>
        </w:rPr>
        <w:tab/>
      </w:r>
      <w:r w:rsidRPr="00F168E9">
        <w:rPr>
          <w:rFonts w:ascii="TH SarabunPSK" w:hAnsi="TH SarabunPSK" w:cs="TH SarabunPSK"/>
          <w:cs/>
        </w:rPr>
        <w:tab/>
        <w:t xml:space="preserve">       </w:t>
      </w:r>
      <w:r w:rsidRPr="00F168E9">
        <w:rPr>
          <w:rFonts w:ascii="TH SarabunPSK" w:hAnsi="TH SarabunPSK" w:cs="TH SarabunPSK"/>
        </w:rPr>
        <w:sym w:font="Wingdings" w:char="F0FE"/>
      </w:r>
      <w:r w:rsidRPr="00F168E9">
        <w:rPr>
          <w:rFonts w:ascii="TH SarabunPSK" w:hAnsi="TH SarabunPSK" w:cs="TH SarabunPSK"/>
          <w:cs/>
        </w:rPr>
        <w:t xml:space="preserve"> ครั้งที่  2</w:t>
      </w:r>
      <w:r w:rsidRPr="00F168E9">
        <w:rPr>
          <w:rFonts w:ascii="TH SarabunPSK" w:hAnsi="TH SarabunPSK" w:cs="TH SarabunPSK"/>
          <w:b/>
          <w:bCs/>
          <w:cs/>
        </w:rPr>
        <w:tab/>
        <w:t>วันที่  1  เมษายน  256</w:t>
      </w:r>
      <w:r w:rsidR="00AE13D1" w:rsidRPr="00F168E9">
        <w:rPr>
          <w:rFonts w:ascii="TH SarabunPSK" w:hAnsi="TH SarabunPSK" w:cs="TH SarabunPSK"/>
          <w:b/>
          <w:bCs/>
          <w:cs/>
        </w:rPr>
        <w:t>5</w:t>
      </w:r>
      <w:r w:rsidR="00DA2088" w:rsidRPr="00F168E9">
        <w:rPr>
          <w:rFonts w:ascii="TH SarabunPSK" w:hAnsi="TH SarabunPSK" w:cs="TH SarabunPSK"/>
          <w:b/>
          <w:bCs/>
          <w:cs/>
        </w:rPr>
        <w:tab/>
      </w:r>
      <w:r w:rsidRPr="00F168E9">
        <w:rPr>
          <w:rFonts w:ascii="TH SarabunPSK" w:hAnsi="TH SarabunPSK" w:cs="TH SarabunPSK"/>
          <w:b/>
          <w:bCs/>
          <w:cs/>
        </w:rPr>
        <w:tab/>
        <w:t>ถึง 30  กันยายน  256</w:t>
      </w:r>
      <w:r w:rsidR="00AE13D1" w:rsidRPr="00F168E9">
        <w:rPr>
          <w:rFonts w:ascii="TH SarabunPSK" w:hAnsi="TH SarabunPSK" w:cs="TH SarabunPSK"/>
          <w:b/>
          <w:bCs/>
          <w:cs/>
        </w:rPr>
        <w:t>5</w:t>
      </w:r>
    </w:p>
    <w:p w14:paraId="764F2F89" w14:textId="77777777" w:rsidR="006718F0" w:rsidRPr="00F168E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F168E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F168E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F168E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2BADE7FC" w:rsidR="006718F0" w:rsidRPr="00F168E9" w:rsidRDefault="006718F0" w:rsidP="00822AC4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เลขประจำตัวประชาชน</w:t>
            </w:r>
            <w:r w:rsidR="00A055D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AC2B2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22AC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  <w:r w:rsidR="00AC2B2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F722A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5D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4D38A3B9" w:rsidR="006718F0" w:rsidRPr="00F168E9" w:rsidRDefault="006718F0" w:rsidP="00DA2088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ชื่อ-นามสกุล....</w:t>
            </w:r>
            <w:r w:rsidR="00A055D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9E16B1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จ่าเอก</w:t>
            </w:r>
            <w:r w:rsidR="009E16B1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A2088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พงศกร</w:t>
            </w:r>
            <w:r w:rsidR="009E16B1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คะสกุล .........</w:t>
            </w:r>
            <w:r w:rsidR="00A055D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0BFEB542" w:rsidR="006718F0" w:rsidRPr="00F168E9" w:rsidRDefault="006718F0" w:rsidP="00A055DC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</w:t>
            </w:r>
            <w:r w:rsidR="00A055D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เจ้าพนักงานป้องกันและบรรเทาสาธารณภัย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</w:tr>
      <w:tr w:rsidR="006718F0" w:rsidRPr="00F168E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6751985C" w:rsidR="006718F0" w:rsidRPr="00F168E9" w:rsidRDefault="006718F0" w:rsidP="00865014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ตำแหน่งประเภท..</w:t>
            </w:r>
            <w:r w:rsidR="003000E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65014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ทั่วไป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3000E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  <w:r w:rsidR="00AC2B2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44045003" w:rsidR="006718F0" w:rsidRPr="00F168E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ระดับ...</w:t>
            </w:r>
            <w:r w:rsidR="00671788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ชำนาญ</w:t>
            </w:r>
            <w:r w:rsidR="00865014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F722A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2DAED46C" w:rsidR="006718F0" w:rsidRPr="00F168E9" w:rsidRDefault="006718F0" w:rsidP="00307298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เลขที่ตำแหน่ง....</w:t>
            </w:r>
            <w:r w:rsidR="005F0CBD" w:rsidRPr="00F168E9">
              <w:rPr>
                <w:rFonts w:ascii="TH SarabunPSK" w:hAnsi="TH SarabunPSK" w:cs="TH SarabunPSK"/>
                <w:sz w:val="32"/>
                <w:szCs w:val="32"/>
              </w:rPr>
              <w:t>1030</w:t>
            </w:r>
            <w:r w:rsidR="00307298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14805</w:t>
            </w:r>
            <w:r w:rsidR="005F0CBD" w:rsidRPr="00F168E9">
              <w:rPr>
                <w:rFonts w:ascii="TH SarabunPSK" w:hAnsi="TH SarabunPSK" w:cs="TH SarabunPSK"/>
                <w:sz w:val="32"/>
                <w:szCs w:val="32"/>
              </w:rPr>
              <w:t>001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722A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</w:t>
            </w:r>
          </w:p>
        </w:tc>
      </w:tr>
      <w:tr w:rsidR="006718F0" w:rsidRPr="00F168E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5CEEAC4B" w:rsidR="006718F0" w:rsidRPr="00F168E9" w:rsidRDefault="006718F0" w:rsidP="00D569DB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งาน...</w:t>
            </w:r>
            <w:r w:rsidR="00D569D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ป้องกันและบรรเทาสาธารณภัย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="008B653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5207DC5D" w:rsidR="006718F0" w:rsidRPr="00F168E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ส่วน/ฝ่าย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="00D569D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7E7C0C19" w:rsidR="006718F0" w:rsidRPr="00F168E9" w:rsidRDefault="006718F0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สำนัก/กอง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...ปลัด </w:t>
            </w:r>
            <w:proofErr w:type="spellStart"/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</w:t>
            </w:r>
          </w:p>
        </w:tc>
      </w:tr>
      <w:tr w:rsidR="006718F0" w:rsidRPr="00F168E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F168E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F168E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3B39F611" w:rsidR="006718F0" w:rsidRPr="00F168E9" w:rsidRDefault="006718F0" w:rsidP="00822AC4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เลขประจำตัวประชาชน</w:t>
            </w:r>
            <w:r w:rsidR="00671788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</w:t>
            </w:r>
            <w:r w:rsidR="00822AC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</w:t>
            </w:r>
            <w:bookmarkStart w:id="1" w:name="_GoBack"/>
            <w:bookmarkEnd w:id="1"/>
            <w:r w:rsidR="00F722A0" w:rsidRPr="00F168E9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F401BD" w:rsidRPr="00F168E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71788" w:rsidRPr="00F168E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4237DC1C" w:rsidR="006718F0" w:rsidRPr="00F168E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.นาย</w:t>
            </w:r>
            <w:r w:rsidR="00F722A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เกียรติศักดิ์ </w:t>
            </w:r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ตั้ง</w:t>
            </w:r>
            <w:proofErr w:type="spellStart"/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55876098" w:rsidR="006718F0" w:rsidRPr="00F168E9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.หัวหน้าสำนัก</w:t>
            </w:r>
            <w:r w:rsidR="005F0CBD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ปลัด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</w:t>
            </w:r>
          </w:p>
        </w:tc>
      </w:tr>
      <w:tr w:rsidR="006718F0" w:rsidRPr="00F168E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17679DC" w:rsidR="006718F0" w:rsidRPr="00F168E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ตำแหน่งประเภท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730F97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.อำนวยการท้องถิ่น..</w:t>
            </w:r>
            <w:r w:rsidR="00730F97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F401BD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0B2D65D7" w:rsidR="006718F0" w:rsidRPr="00F168E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...ต้น...........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 w:rsidR="00F5596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51310E35" w:rsidR="006718F0" w:rsidRPr="00F168E9" w:rsidRDefault="006718F0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สำนัก/กอง...</w:t>
            </w:r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ปลัด </w:t>
            </w:r>
            <w:proofErr w:type="spellStart"/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="00F37F49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</w:tr>
    </w:tbl>
    <w:p w14:paraId="55B1E42B" w14:textId="77777777" w:rsidR="006718F0" w:rsidRPr="00F168E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F168E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F168E9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2</w:t>
      </w:r>
    </w:p>
    <w:p w14:paraId="06D893D7" w14:textId="77777777" w:rsidR="006718F0" w:rsidRPr="00F168E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F168E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F168E9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56195336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D9015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70</w:t>
                              </w: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6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">
                <v:shape id="Freeform 37" o:spid="_x0000_s1027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56195336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D9015C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70</w:t>
                        </w: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F168E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F168E9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F168E9">
        <w:rPr>
          <w:rFonts w:ascii="TH SarabunPSK" w:hAnsi="TH SarabunPSK" w:cs="TH SarabunPSK"/>
          <w:b/>
          <w:bCs/>
        </w:rPr>
        <w:t>1.1</w:t>
      </w:r>
      <w:r w:rsidRPr="00F168E9">
        <w:rPr>
          <w:rFonts w:ascii="TH SarabunPSK" w:hAnsi="TH SarabunPSK" w:cs="TH SarabunPSK"/>
          <w:b/>
          <w:bCs/>
          <w:cs/>
        </w:rPr>
        <w:t xml:space="preserve"> ก่อนเริ่มรอบการประเมิน</w:t>
      </w:r>
    </w:p>
    <w:p w14:paraId="1321CF0A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310674F" w14:textId="77777777" w:rsidR="006718F0" w:rsidRPr="00F168E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550"/>
        <w:gridCol w:w="4252"/>
        <w:gridCol w:w="1132"/>
        <w:gridCol w:w="1076"/>
        <w:gridCol w:w="1078"/>
        <w:gridCol w:w="1077"/>
        <w:gridCol w:w="1078"/>
        <w:gridCol w:w="1078"/>
      </w:tblGrid>
      <w:tr w:rsidR="006718F0" w:rsidRPr="00F168E9" w14:paraId="6C8813A7" w14:textId="77777777" w:rsidTr="00116905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F168E9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F168E9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ระดับคะแนนและค่าเป้าหมาย (</w:t>
            </w:r>
            <w:r w:rsidRPr="00F168E9">
              <w:rPr>
                <w:rFonts w:ascii="TH SarabunPSK" w:hAnsi="TH SarabunPSK" w:cs="TH SarabunPSK"/>
                <w:sz w:val="32"/>
                <w:szCs w:val="32"/>
              </w:rPr>
              <w:t>D)</w:t>
            </w:r>
          </w:p>
        </w:tc>
      </w:tr>
      <w:tr w:rsidR="006718F0" w:rsidRPr="00F168E9" w14:paraId="2017F155" w14:textId="77777777" w:rsidTr="00116905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F168E9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55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F168E9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</w:p>
        </w:tc>
      </w:tr>
      <w:tr w:rsidR="006718F0" w:rsidRPr="00F168E9" w14:paraId="5F9A12C5" w14:textId="77777777" w:rsidTr="00116905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55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425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5</w:t>
            </w:r>
          </w:p>
        </w:tc>
      </w:tr>
      <w:tr w:rsidR="006718F0" w:rsidRPr="00F168E9" w14:paraId="6F90582F" w14:textId="77777777" w:rsidTr="00116905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5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F168E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(A)</w:t>
            </w:r>
          </w:p>
        </w:tc>
        <w:tc>
          <w:tcPr>
            <w:tcW w:w="42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F168E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F168E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5B4E0A" w:rsidRPr="00F168E9" w14:paraId="3351E58C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5B4E0A" w:rsidRPr="00F168E9" w:rsidRDefault="005B4E0A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B907" w14:textId="4018ED53" w:rsidR="005B4E0A" w:rsidRPr="00F168E9" w:rsidRDefault="005B4E0A" w:rsidP="0042126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การสำรวจความเสียหายจากการเกิด    </w:t>
            </w:r>
            <w:proofErr w:type="spellStart"/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วาต</w:t>
            </w:r>
            <w:proofErr w:type="spellEnd"/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ภัย การระงับอัคคีภัยมิให้ลุกลามออกไป เพื่อลดอันตราย และความเสียหาย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2019" w14:textId="55B2A5F9" w:rsidR="005B4E0A" w:rsidRPr="00F168E9" w:rsidRDefault="005B4E0A" w:rsidP="005B4E0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รายงานและดำเนินการสำรวจความเสียหายของผู้ได้รับผลกระทบ การเกิด</w:t>
            </w:r>
            <w:proofErr w:type="spellStart"/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วาต</w:t>
            </w:r>
            <w:proofErr w:type="spellEnd"/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ภัย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การระงับอัคคีภัย</w:t>
            </w: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ในพื้นที่ เพื่อให้การช่วยเหลือให้แล้วเสร็จภายในสามวันทำการหลังภัยสงบ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5BB68468" w:rsidR="005B4E0A" w:rsidRPr="00F168E9" w:rsidRDefault="005B4E0A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2CBD9E5B" w:rsidR="005B4E0A" w:rsidRPr="00F168E9" w:rsidRDefault="005B4E0A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50-59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61A3AFE6" w:rsidR="005B4E0A" w:rsidRPr="00F168E9" w:rsidRDefault="005B4E0A" w:rsidP="005B4E0A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60-69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1700B1B0" w:rsidR="005B4E0A" w:rsidRPr="00F168E9" w:rsidRDefault="005B4E0A" w:rsidP="005B4E0A">
            <w:pPr>
              <w:pStyle w:val="TableParagraph"/>
              <w:tabs>
                <w:tab w:val="left" w:pos="240"/>
                <w:tab w:val="center" w:pos="533"/>
              </w:tabs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70-79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68C2985F" w:rsidR="005B4E0A" w:rsidRPr="00F168E9" w:rsidRDefault="005B4E0A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80-89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51584944" w:rsidR="005B4E0A" w:rsidRPr="00F168E9" w:rsidRDefault="005B4E0A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90-100</w:t>
            </w:r>
          </w:p>
        </w:tc>
      </w:tr>
      <w:tr w:rsidR="005B4E0A" w:rsidRPr="00F168E9" w14:paraId="2F0DED65" w14:textId="77777777" w:rsidTr="005B4E0A">
        <w:trPr>
          <w:trHeight w:val="8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697D78CB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6D6D" w14:textId="377FA0D5" w:rsidR="005B4E0A" w:rsidRPr="00F168E9" w:rsidRDefault="005B4E0A" w:rsidP="00E552CF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ดำเนินการจัดทำบัตรประจำตัวและเบอร์โทรศัพท์ของ อปพร.ให้เป็นปัจจุบัน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A66C" w14:textId="5BA4250C" w:rsidR="005B4E0A" w:rsidRPr="00F168E9" w:rsidRDefault="005B4E0A" w:rsidP="00B7528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ดำเนินการจัดทำบัตรประจำตัวและเบอร์โทรศัพท์ของ อปพร.ให้เป็นปัจจุบัน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04025F34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609A4005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54-59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72140691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60-64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6FAC12A5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65-69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34740BE2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75-79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7BD99E59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80-100</w:t>
            </w:r>
          </w:p>
        </w:tc>
      </w:tr>
      <w:tr w:rsidR="005B4E0A" w:rsidRPr="00F168E9" w14:paraId="3F372DB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ADA" w14:textId="3F1CE900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EAE6" w14:textId="43A94A05" w:rsidR="005B4E0A" w:rsidRPr="00F168E9" w:rsidRDefault="005B4E0A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การรายงาน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งานในหน้าที่ความรับผิดชอบของงานป้องกันฯ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AE5" w14:textId="26BF39D3" w:rsidR="005B4E0A" w:rsidRPr="00F168E9" w:rsidRDefault="005B4E0A" w:rsidP="00AE61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การรายงาน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งานในหน้าที่ความรับผิดชอบของงานป้องกันฯ ที่ระบุไว้ในคำสั่งมอบหมายงานต่อผู้บังคับบัญชา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5A7" w14:textId="6A0B0410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5ED" w14:textId="23E01DA1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50-59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245" w14:textId="32B45C5C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60-69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D7E" w14:textId="02563C56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70-79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F1A" w14:textId="04069B08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80-89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AD" w14:textId="2C1ED6F8" w:rsidR="005B4E0A" w:rsidRPr="00F168E9" w:rsidRDefault="005B4E0A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90-100</w:t>
            </w:r>
          </w:p>
        </w:tc>
      </w:tr>
      <w:tr w:rsidR="00922AF9" w:rsidRPr="00F168E9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77777777" w:rsidR="00922AF9" w:rsidRPr="00F168E9" w:rsidRDefault="00922AF9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922AF9" w:rsidRPr="00F168E9" w:rsidRDefault="00922AF9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</w:tr>
    </w:tbl>
    <w:p w14:paraId="004ACD0D" w14:textId="77777777" w:rsidR="006718F0" w:rsidRPr="00F168E9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F168E9">
        <w:rPr>
          <w:rFonts w:ascii="TH SarabunPSK" w:hAnsi="TH SarabunPSK" w:cs="TH SarabunPSK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F168E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 xml:space="preserve">2. </w:t>
      </w:r>
      <w:r w:rsidRPr="00F168E9">
        <w:rPr>
          <w:rFonts w:ascii="TH SarabunPSK" w:hAnsi="TH SarabunPSK" w:cs="TH SarabunPSK"/>
          <w:cs/>
        </w:rPr>
        <w:t xml:space="preserve">กรณีช่อง </w:t>
      </w:r>
      <w:r w:rsidRPr="00F168E9">
        <w:rPr>
          <w:rFonts w:ascii="TH SarabunPSK" w:hAnsi="TH SarabunPSK" w:cs="TH SarabunPSK"/>
        </w:rPr>
        <w:t>“</w:t>
      </w:r>
      <w:r w:rsidRPr="00F168E9">
        <w:rPr>
          <w:rFonts w:ascii="TH SarabunPSK" w:hAnsi="TH SarabunPSK" w:cs="TH SarabunPSK"/>
          <w:cs/>
        </w:rPr>
        <w:t>ผลสัมฤทธิ์ของงาน</w:t>
      </w:r>
      <w:r w:rsidRPr="00F168E9">
        <w:rPr>
          <w:rFonts w:ascii="TH SarabunPSK" w:hAnsi="TH SarabunPSK" w:cs="TH SarabunPSK"/>
        </w:rPr>
        <w:t xml:space="preserve">” </w:t>
      </w:r>
      <w:r w:rsidRPr="00F168E9">
        <w:rPr>
          <w:rFonts w:ascii="TH SarabunPSK" w:hAnsi="TH SarabunPSK" w:cs="TH SarabunPSK"/>
          <w:cs/>
        </w:rPr>
        <w:t xml:space="preserve">หรือช่อง </w:t>
      </w:r>
      <w:r w:rsidRPr="00F168E9">
        <w:rPr>
          <w:rFonts w:ascii="TH SarabunPSK" w:hAnsi="TH SarabunPSK" w:cs="TH SarabunPSK"/>
        </w:rPr>
        <w:t>“</w:t>
      </w:r>
      <w:r w:rsidRPr="00F168E9">
        <w:rPr>
          <w:rFonts w:ascii="TH SarabunPSK" w:hAnsi="TH SarabunPSK" w:cs="TH SarabunPSK"/>
          <w:cs/>
        </w:rPr>
        <w:t>ตัวชี้วัด</w:t>
      </w:r>
      <w:r w:rsidRPr="00F168E9">
        <w:rPr>
          <w:rFonts w:ascii="TH SarabunPSK" w:hAnsi="TH SarabunPSK" w:cs="TH SarabunPSK"/>
        </w:rPr>
        <w:t xml:space="preserve">” </w:t>
      </w:r>
      <w:r w:rsidRPr="00F168E9">
        <w:rPr>
          <w:rFonts w:ascii="TH SarabunPSK" w:hAnsi="TH SarabunPSK" w:cs="TH SarabunPSK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F168E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F168E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0D0AFE7" w14:textId="77777777" w:rsidR="006718F0" w:rsidRPr="00F168E9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3</w:t>
      </w:r>
    </w:p>
    <w:p w14:paraId="40F91925" w14:textId="39F1F718" w:rsidR="006718F0" w:rsidRPr="00F168E9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F168E9">
        <w:rPr>
          <w:rFonts w:ascii="TH SarabunPSK" w:hAnsi="TH SarabunPSK" w:cs="TH SarabunPSK"/>
          <w:w w:val="99"/>
        </w:rPr>
        <w:t>1.2</w:t>
      </w:r>
      <w:r w:rsidR="00116905" w:rsidRPr="00F168E9">
        <w:rPr>
          <w:rFonts w:ascii="TH SarabunPSK" w:hAnsi="TH SarabunPSK" w:cs="TH SarabunPSK"/>
          <w:w w:val="99"/>
        </w:rPr>
        <w:t xml:space="preserve"> </w:t>
      </w:r>
      <w:r w:rsidRPr="00F168E9">
        <w:rPr>
          <w:rFonts w:ascii="TH SarabunPSK" w:hAnsi="TH SarabunPSK" w:cs="TH SarabunPSK"/>
          <w:w w:val="99"/>
          <w:cs/>
        </w:rPr>
        <w:t>หลั</w:t>
      </w:r>
      <w:r w:rsidRPr="00F168E9">
        <w:rPr>
          <w:rFonts w:ascii="TH SarabunPSK" w:hAnsi="TH SarabunPSK" w:cs="TH SarabunPSK"/>
          <w:spacing w:val="-1"/>
          <w:w w:val="99"/>
          <w:cs/>
        </w:rPr>
        <w:t>งสิ้</w:t>
      </w:r>
      <w:r w:rsidRPr="00F168E9">
        <w:rPr>
          <w:rFonts w:ascii="TH SarabunPSK" w:hAnsi="TH SarabunPSK" w:cs="TH SarabunPSK"/>
          <w:w w:val="99"/>
          <w:cs/>
        </w:rPr>
        <w:t>นรอบการประ</w:t>
      </w:r>
      <w:r w:rsidRPr="00F168E9">
        <w:rPr>
          <w:rFonts w:ascii="TH SarabunPSK" w:hAnsi="TH SarabunPSK" w:cs="TH SarabunPSK"/>
          <w:spacing w:val="1"/>
          <w:w w:val="99"/>
          <w:cs/>
        </w:rPr>
        <w:t>เ</w:t>
      </w:r>
      <w:r w:rsidR="00116905" w:rsidRPr="00F168E9">
        <w:rPr>
          <w:rFonts w:ascii="TH SarabunPSK" w:hAnsi="TH SarabunPSK" w:cs="TH SarabunPSK"/>
          <w:spacing w:val="-1"/>
          <w:w w:val="99"/>
          <w:cs/>
        </w:rPr>
        <w:t>มิ</w:t>
      </w:r>
      <w:r w:rsidRPr="00F168E9">
        <w:rPr>
          <w:rFonts w:ascii="TH SarabunPSK" w:hAnsi="TH SarabunPSK" w:cs="TH SarabunPSK"/>
          <w:w w:val="99"/>
          <w:cs/>
        </w:rPr>
        <w:t>น</w:t>
      </w:r>
    </w:p>
    <w:p w14:paraId="2F4678C9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F168E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6718F0" w:rsidRPr="00F168E9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F168E9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F168E9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F168E9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คะแนนที่ได้</w:t>
            </w:r>
          </w:p>
        </w:tc>
      </w:tr>
      <w:tr w:rsidR="006718F0" w:rsidRPr="00F168E9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F168E9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F168E9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F168E9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F168E9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F168E9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F168E9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(I)=(</w:t>
            </w:r>
            <w:r w:rsidRPr="00F168E9">
              <w:rPr>
                <w:rFonts w:ascii="TH SarabunPSK" w:hAnsi="TH SarabunPSK" w:cs="TH SarabunPSK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F168E9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F168E9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F168E9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F168E9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F168E9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F168E9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F168E9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</w:rPr>
              <w:t>5</w:t>
            </w:r>
          </w:p>
        </w:tc>
      </w:tr>
      <w:tr w:rsidR="006718F0" w:rsidRPr="00F168E9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F168E9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F168E9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F168E9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F168E9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718F0" w:rsidRPr="00F168E9" w14:paraId="3859B5D6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6718F0" w:rsidRPr="00F168E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56798414" w:rsidR="006718F0" w:rsidRPr="00F168E9" w:rsidRDefault="009434F8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7623" w14:textId="0CFCC0FC" w:rsidR="00A74758" w:rsidRPr="00F168E9" w:rsidRDefault="00A732E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รายงาน</w:t>
            </w:r>
            <w:r w:rsidR="00DE2861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และดำเนินการสำรวจความเสียหายของผู้ได้รับผลกระทบ การ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เกิด</w:t>
            </w:r>
            <w:proofErr w:type="spellStart"/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วาต</w:t>
            </w:r>
            <w:proofErr w:type="spellEnd"/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ภัย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2861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การระงับอัคคีภัย</w:t>
            </w:r>
            <w:r w:rsidR="00DE2861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ในพื้นที่ เพื่อให้การช่วยเหลือให้แล้วเสร็จภายในสามวันทำการหลังภัยสงบ</w:t>
            </w:r>
          </w:p>
          <w:p w14:paraId="7918598D" w14:textId="1E5E239C" w:rsidR="00E552CF" w:rsidRPr="00F168E9" w:rsidRDefault="00FB294E" w:rsidP="00A74758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415D5F20" w:rsidR="006718F0" w:rsidRPr="00F168E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F168E9" w14:paraId="3DF4902D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6718F0" w:rsidRPr="00F168E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63F63EAF" w:rsidR="006718F0" w:rsidRPr="00F168E9" w:rsidRDefault="009434F8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8DB7" w14:textId="0226618C" w:rsidR="00655B94" w:rsidRPr="00F168E9" w:rsidRDefault="004A33CB" w:rsidP="00A86EF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ดำเนินการจัดทำ</w:t>
            </w:r>
            <w:r w:rsidR="00555C5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บัญชีรายชื่อ </w:t>
            </w:r>
            <w:r w:rsidR="00A86EF8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555C5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รายละเอียดของ อปพร. ได้ครบถ้วน เป็นปัจจุบัน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3617162F" w:rsidR="006718F0" w:rsidRPr="00F168E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F168E9" w14:paraId="1E3B8927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EA22" w14:textId="6721C564" w:rsidR="006718F0" w:rsidRPr="00F168E9" w:rsidRDefault="002241E2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07BE" w14:textId="5084FA70" w:rsidR="006718F0" w:rsidRPr="00F168E9" w:rsidRDefault="009434F8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0BB8" w14:textId="0B670006" w:rsidR="006718F0" w:rsidRPr="00F168E9" w:rsidRDefault="006F05B9" w:rsidP="007D1A1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="00FB294E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รายงาน</w:t>
            </w:r>
            <w:r w:rsidR="007D1A1D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งานในหน้าที่ความรับผิดชอบของงานป้องกันฯ</w:t>
            </w:r>
            <w:r w:rsidR="0012213B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65B4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ที่ระบุไว้ในคำสั่งมอบหมายงาน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ต่อผู้บังคับบัญชา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9E3" w14:textId="2EBACE76" w:rsidR="006718F0" w:rsidRPr="00F168E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D5A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EE6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F168E9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F168E9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F168E9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F168E9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8F0C914" w14:textId="77777777" w:rsidR="006718F0" w:rsidRPr="00F168E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685EC0BB" w14:textId="77777777" w:rsidR="006718F0" w:rsidRPr="00F168E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F168E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F168E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F168E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F168E9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4</w:t>
      </w:r>
    </w:p>
    <w:p w14:paraId="61CD6C55" w14:textId="77777777" w:rsidR="006718F0" w:rsidRPr="00F168E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F168E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F168E9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77777777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2  การประเมินสมรรถนะ (ร้อยละ ๓๐)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9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DM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xM8nmGnQj/9hsugTRZ8k4EUkCHj5F5MD/xEEfkXiaOQvXvgzlfoZ&#10;3tXf5e7/Bg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B8sVDM1AYAAN8bAAAOAAAAAAAAAAAAAAAAAC4CAABkcnMvZTJvRG9j&#10;LnhtbFBLAQItABQABgAIAAAAIQDR3irl3AAAAAUBAAAPAAAAAAAAAAAAAAAAAC4JAABkcnMvZG93&#10;bnJldi54bWxQSwUGAAAAAAQABADzAAAANwoAAAAA&#10;">
                <v:shape id="Freeform 40" o:spid="_x0000_s1030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1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77777777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2  การประเมินสมรรถนะ (ร้อยละ ๓๐)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F168E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F168E9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F168E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F168E9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</w:t>
            </w:r>
          </w:p>
          <w:p w14:paraId="3F0F1A27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16B1CAA" w14:textId="77777777" w:rsidR="006718F0" w:rsidRPr="00F168E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F168E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F168E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F168E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(ร้อยละ)</w:t>
            </w:r>
          </w:p>
          <w:p w14:paraId="6039E5C4" w14:textId="77777777" w:rsidR="006718F0" w:rsidRPr="00F168E9" w:rsidRDefault="006718F0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8307116" w14:textId="77777777" w:rsidR="006718F0" w:rsidRPr="00F168E9" w:rsidRDefault="006718F0">
            <w:pPr>
              <w:pStyle w:val="TableParagraph"/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F168E9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ระดับที่คาดหวัง</w:t>
            </w:r>
            <w:r w:rsidR="00281EFB" w:rsidRPr="00F168E9">
              <w:rPr>
                <w:rFonts w:ascii="TH SarabunPSK" w:hAnsi="TH SarabunPSK" w:cs="TH SarabunPSK"/>
                <w:w w:val="95"/>
                <w:sz w:val="30"/>
                <w:szCs w:val="30"/>
              </w:rPr>
              <w:t xml:space="preserve">    </w:t>
            </w: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ตาม</w:t>
            </w:r>
            <w:r w:rsidR="00281EFB"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ม</w:t>
            </w: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าตรฐาน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F168E9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F168E9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6718F0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F168E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F168E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F168E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</w:t>
            </w: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เปรียบเทียบ</w:t>
            </w:r>
          </w:p>
          <w:p w14:paraId="757C647C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027CD14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F168E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F168E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F168E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F168E9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(H) = </w:t>
            </w:r>
            <w:r w:rsidRPr="00F168E9">
              <w:rPr>
                <w:rFonts w:ascii="TH SarabunPSK" w:hAnsi="TH SarabunPSK" w:cs="TH SarabunPSK"/>
                <w:sz w:val="30"/>
                <w:szCs w:val="30"/>
                <w:u w:val="thick"/>
              </w:rPr>
              <w:t>(B) x G)</w:t>
            </w: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1B1F6781" w14:textId="7CDA2A5C" w:rsidR="006718F0" w:rsidRPr="00F168E9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 w:rsidR="006718F0" w:rsidRPr="00F168E9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281EFB" w:rsidRPr="00F168E9" w14:paraId="118D5308" w14:textId="77777777" w:rsidTr="00E728C6">
        <w:trPr>
          <w:trHeight w:val="72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F168E9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6718F0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F168E9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ระดับ) (</w:t>
            </w:r>
            <w:r w:rsidRPr="00F168E9">
              <w:rPr>
                <w:rFonts w:ascii="TH SarabunPSK" w:hAnsi="TH SarabunPSK" w:cs="TH SarabunPSK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F168E9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</w:t>
            </w:r>
            <w:r w:rsidR="00281EFB"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F168E9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="006718F0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F168E9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ผลการ</w:t>
            </w:r>
            <w:r w:rsidR="00281EFB"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ป</w:t>
            </w: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F168E9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="00281EFB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6718F0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F168E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35A9D8CB" w14:textId="77777777" w:rsidTr="00E728C6">
        <w:trPr>
          <w:trHeight w:val="49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F168E9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39B6E7F9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F168E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462661DB" w:rsidR="006718F0" w:rsidRPr="00F168E9" w:rsidRDefault="005B4E0A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55AE2C76" w:rsidR="006718F0" w:rsidRPr="00F168E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F168E9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81EFB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2918B04F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F168E9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4B60808D" w:rsidR="006718F0" w:rsidRPr="00F168E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48634BF7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F168E9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33309BAB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07D628BB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F168E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0D4146CC" w:rsidR="006718F0" w:rsidRPr="00F168E9" w:rsidRDefault="005B4E0A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7D4034C0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F168E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6AD0C835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6B5D6724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F168E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F168E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34C7FA37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F168E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669D9855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1012A1A6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F168E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F168E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2D6A93BF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F168E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46E9D11E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643E1DEC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F168E9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F168E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F168E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00798FC3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2834ADC0" w:rsidR="006718F0" w:rsidRPr="00F168E9" w:rsidRDefault="00E40BCB" w:rsidP="002241E2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="002241E2" w:rsidRPr="00F168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41E2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การแก้ไขปัญหาและดำเนินการเชิงรุก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2C9D4F10" w:rsidR="006718F0" w:rsidRPr="00F168E9" w:rsidRDefault="005B4E0A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251D2512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0CC1C5EC" w:rsidR="006718F0" w:rsidRPr="00F168E9" w:rsidRDefault="00746857" w:rsidP="0083252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 w:rsidRPr="00F168E9">
              <w:rPr>
                <w:rFonts w:ascii="TH SarabunPSK" w:hAnsi="TH SarabunPSK" w:cs="TH SarabunPSK"/>
                <w:sz w:val="28"/>
                <w:szCs w:val="28"/>
                <w:cs/>
              </w:rPr>
              <w:t>ควบคุม</w:t>
            </w:r>
            <w:r w:rsidR="007E30AA" w:rsidRPr="00F168E9">
              <w:rPr>
                <w:rFonts w:ascii="TH SarabunPSK" w:hAnsi="TH SarabunPSK" w:cs="TH SarabunPSK"/>
                <w:sz w:val="28"/>
                <w:szCs w:val="28"/>
                <w:cs/>
              </w:rPr>
              <w:t>ป้องกันและบรรเทา</w:t>
            </w:r>
            <w:r w:rsidR="007E30AA" w:rsidRPr="00F168E9">
              <w:rPr>
                <w:rFonts w:ascii="TH SarabunPSK" w:hAnsi="TH SarabunPSK" w:cs="TH SarabunPSK"/>
                <w:cs/>
              </w:rPr>
              <w:t>อันตราย</w:t>
            </w:r>
            <w:r w:rsidR="00E737B6" w:rsidRPr="00F168E9">
              <w:rPr>
                <w:rFonts w:ascii="TH SarabunPSK" w:hAnsi="TH SarabunPSK" w:cs="TH SarabunPSK"/>
                <w:sz w:val="28"/>
                <w:szCs w:val="28"/>
                <w:cs/>
              </w:rPr>
              <w:t>จากอุทกภัย/</w:t>
            </w:r>
            <w:proofErr w:type="spellStart"/>
            <w:r w:rsidR="007E30AA" w:rsidRPr="00F168E9">
              <w:rPr>
                <w:rFonts w:ascii="TH SarabunPSK" w:hAnsi="TH SarabunPSK" w:cs="TH SarabunPSK"/>
                <w:sz w:val="28"/>
                <w:szCs w:val="28"/>
                <w:cs/>
              </w:rPr>
              <w:t>วาต</w:t>
            </w:r>
            <w:proofErr w:type="spellEnd"/>
            <w:r w:rsidR="007E30AA" w:rsidRPr="00F168E9">
              <w:rPr>
                <w:rFonts w:ascii="TH SarabunPSK" w:hAnsi="TH SarabunPSK" w:cs="TH SarabunPSK"/>
                <w:sz w:val="28"/>
                <w:szCs w:val="28"/>
                <w:cs/>
              </w:rPr>
              <w:t>ภัย ที่จะเกิดขึ้น</w:t>
            </w:r>
            <w:r w:rsidR="007E30AA" w:rsidRPr="00F168E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13083661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704DDF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1D255E76" w:rsidR="006718F0" w:rsidRPr="00F168E9" w:rsidRDefault="00E40BCB" w:rsidP="002241E2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pacing w:val="-1"/>
                <w:w w:val="95"/>
                <w:sz w:val="30"/>
                <w:szCs w:val="30"/>
              </w:rPr>
              <w:t>2.</w:t>
            </w:r>
            <w:r w:rsidR="002241E2" w:rsidRPr="00F168E9">
              <w:rPr>
                <w:rFonts w:ascii="TH SarabunPSK" w:hAnsi="TH SarabunPSK" w:cs="TH SarabunPSK"/>
                <w:spacing w:val="-1"/>
                <w:w w:val="95"/>
                <w:sz w:val="30"/>
                <w:szCs w:val="30"/>
              </w:rPr>
              <w:t xml:space="preserve"> </w:t>
            </w:r>
            <w:r w:rsidR="002241E2" w:rsidRPr="00F168E9">
              <w:rPr>
                <w:rFonts w:ascii="TH SarabunPSK" w:hAnsi="TH SarabunPSK" w:cs="TH SarabunPSK"/>
                <w:spacing w:val="-1"/>
                <w:w w:val="95"/>
                <w:sz w:val="30"/>
                <w:szCs w:val="30"/>
                <w:cs/>
              </w:rPr>
              <w:t>การคิดวิเคราะห์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3C4BE30D" w:rsidR="006718F0" w:rsidRPr="00F168E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01494916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11D2B1BD" w:rsidR="006718F0" w:rsidRPr="00F168E9" w:rsidRDefault="0074685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3D1AEFD8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74DFC40A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30D1978D" w:rsidR="006718F0" w:rsidRPr="00F168E9" w:rsidRDefault="00E40BCB" w:rsidP="002241E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2241E2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728C6" w:rsidRPr="00F168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728C6" w:rsidRPr="00F168E9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ความละเอียดรอบคอบและความถูกต้องของงาน</w:t>
            </w:r>
            <w:r w:rsidR="002241E2" w:rsidRPr="00F168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B3F00" w:rsidRPr="00F168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465238EC" w:rsidR="006718F0" w:rsidRPr="00F168E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65DB6E62" w:rsidR="006718F0" w:rsidRPr="00F168E9" w:rsidRDefault="00EE212F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7FD61A26" w:rsidR="006718F0" w:rsidRPr="00F168E9" w:rsidRDefault="00A934E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การรายงานต่างๆ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4D700BAF" w:rsidR="006718F0" w:rsidRPr="00F168E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F168E9" w14:paraId="22266F00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F168E9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1522D542" w:rsidR="002857DD" w:rsidRPr="00F168E9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F168E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F168E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F168E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F168E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F168E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168E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F168E9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F168E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77777777" w:rsidR="006718F0" w:rsidRPr="00F168E9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5</w:t>
      </w:r>
    </w:p>
    <w:p w14:paraId="3D723F15" w14:textId="7518F055" w:rsidR="006718F0" w:rsidRPr="00F168E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F168E9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2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uJ1A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">
                <v:shape id="Freeform 44" o:spid="_x0000_s1033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4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107D74B1" w:rsidR="006718F0" w:rsidRPr="00F168E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F168E9">
        <w:rPr>
          <w:rFonts w:ascii="TH SarabunPSK" w:hAnsi="TH SarabunPSK" w:cs="TH SarabunPSK"/>
          <w:spacing w:val="7"/>
          <w:w w:val="99"/>
        </w:rPr>
        <w:tab/>
      </w:r>
      <w:r w:rsidR="00DF6F3E" w:rsidRPr="00F168E9">
        <w:rPr>
          <w:rFonts w:ascii="TH SarabunPSK" w:hAnsi="TH SarabunPSK" w:cs="TH SarabunPSK"/>
          <w:spacing w:val="7"/>
          <w:w w:val="99"/>
          <w:cs/>
        </w:rPr>
        <w:t>ข้อ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ต</w:t>
      </w:r>
      <w:r w:rsidR="006718F0" w:rsidRPr="00F168E9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F168E9">
        <w:rPr>
          <w:rFonts w:ascii="TH SarabunPSK" w:hAnsi="TH SarabunPSK" w:cs="TH SarabunPSK"/>
          <w:spacing w:val="10"/>
          <w:w w:val="99"/>
          <w:cs/>
        </w:rPr>
        <w:t>ล</w:t>
      </w:r>
      <w:r w:rsidR="006718F0" w:rsidRPr="00F168E9">
        <w:rPr>
          <w:rFonts w:ascii="TH SarabunPSK" w:hAnsi="TH SarabunPSK" w:cs="TH SarabunPSK"/>
          <w:spacing w:val="7"/>
          <w:w w:val="99"/>
          <w:cs/>
        </w:rPr>
        <w:t>งก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ารปร</w:t>
      </w:r>
      <w:r w:rsidR="006718F0" w:rsidRPr="00F168E9">
        <w:rPr>
          <w:rFonts w:ascii="TH SarabunPSK" w:hAnsi="TH SarabunPSK" w:cs="TH SarabunPSK"/>
          <w:spacing w:val="6"/>
          <w:w w:val="99"/>
          <w:cs/>
        </w:rPr>
        <w:t>ะ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เ</w:t>
      </w:r>
      <w:r w:rsidR="00DF6F3E" w:rsidRPr="00F168E9">
        <w:rPr>
          <w:rFonts w:ascii="TH SarabunPSK" w:hAnsi="TH SarabunPSK" w:cs="TH SarabunPSK"/>
          <w:spacing w:val="7"/>
          <w:w w:val="99"/>
          <w:cs/>
        </w:rPr>
        <w:t>มิ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น</w:t>
      </w:r>
      <w:r w:rsidR="006718F0" w:rsidRPr="00F168E9">
        <w:rPr>
          <w:rFonts w:ascii="TH SarabunPSK" w:hAnsi="TH SarabunPSK" w:cs="TH SarabunPSK"/>
          <w:spacing w:val="10"/>
          <w:w w:val="99"/>
          <w:cs/>
        </w:rPr>
        <w:t>ผล</w:t>
      </w:r>
      <w:r w:rsidR="006718F0" w:rsidRPr="00F168E9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ารป</w:t>
      </w:r>
      <w:r w:rsidR="00DF6F3E" w:rsidRPr="00F168E9">
        <w:rPr>
          <w:rFonts w:ascii="TH SarabunPSK" w:hAnsi="TH SarabunPSK" w:cs="TH SarabunPSK"/>
          <w:spacing w:val="10"/>
          <w:w w:val="99"/>
          <w:cs/>
        </w:rPr>
        <w:t>ฏิ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บัติ</w:t>
      </w:r>
      <w:r w:rsidR="006718F0" w:rsidRPr="00F168E9">
        <w:rPr>
          <w:rFonts w:ascii="TH SarabunPSK" w:hAnsi="TH SarabunPSK" w:cs="TH SarabunPSK"/>
          <w:spacing w:val="10"/>
          <w:w w:val="99"/>
          <w:cs/>
        </w:rPr>
        <w:t>ง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า</w:t>
      </w:r>
      <w:r w:rsidR="006718F0" w:rsidRPr="00F168E9">
        <w:rPr>
          <w:rFonts w:ascii="TH SarabunPSK" w:hAnsi="TH SarabunPSK" w:cs="TH SarabunPSK"/>
          <w:spacing w:val="18"/>
          <w:w w:val="99"/>
          <w:cs/>
        </w:rPr>
        <w:t>น</w:t>
      </w:r>
      <w:r w:rsidR="006718F0" w:rsidRPr="00F168E9">
        <w:rPr>
          <w:rFonts w:ascii="TH SarabunPSK" w:hAnsi="TH SarabunPSK" w:cs="TH SarabunPSK"/>
          <w:spacing w:val="7"/>
          <w:w w:val="99"/>
          <w:cs/>
        </w:rPr>
        <w:t>ฉ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บับ</w:t>
      </w:r>
      <w:r w:rsidR="00DF6F3E" w:rsidRPr="00F168E9">
        <w:rPr>
          <w:rFonts w:ascii="TH SarabunPSK" w:hAnsi="TH SarabunPSK" w:cs="TH SarabunPSK"/>
          <w:spacing w:val="8"/>
          <w:w w:val="99"/>
          <w:cs/>
        </w:rPr>
        <w:t>นี้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จัด</w:t>
      </w:r>
      <w:r w:rsidR="00DF6F3E" w:rsidRPr="00F168E9">
        <w:rPr>
          <w:rFonts w:ascii="TH SarabunPSK" w:hAnsi="TH SarabunPSK" w:cs="TH SarabunPSK"/>
          <w:spacing w:val="7"/>
          <w:w w:val="99"/>
          <w:cs/>
        </w:rPr>
        <w:t>ทำ</w:t>
      </w:r>
      <w:r w:rsidR="00DF6F3E" w:rsidRPr="00F168E9">
        <w:rPr>
          <w:rFonts w:ascii="TH SarabunPSK" w:hAnsi="TH SarabunPSK" w:cs="TH SarabunPSK"/>
          <w:w w:val="99"/>
          <w:cs/>
        </w:rPr>
        <w:t xml:space="preserve">ขึ้น 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ร</w:t>
      </w:r>
      <w:r w:rsidR="006718F0" w:rsidRPr="00F168E9">
        <w:rPr>
          <w:rFonts w:ascii="TH SarabunPSK" w:hAnsi="TH SarabunPSK" w:cs="TH SarabunPSK"/>
          <w:spacing w:val="6"/>
          <w:w w:val="99"/>
          <w:cs/>
        </w:rPr>
        <w:t>ะ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ห</w:t>
      </w:r>
      <w:r w:rsidR="00DF6F3E" w:rsidRPr="00F168E9">
        <w:rPr>
          <w:rFonts w:ascii="TH SarabunPSK" w:hAnsi="TH SarabunPSK" w:cs="TH SarabunPSK"/>
          <w:spacing w:val="10"/>
          <w:w w:val="99"/>
          <w:cs/>
        </w:rPr>
        <w:t>ว่าง</w:t>
      </w:r>
      <w:r w:rsidR="00785D2B" w:rsidRPr="00F168E9">
        <w:rPr>
          <w:rFonts w:ascii="TH SarabunPSK" w:hAnsi="TH SarabunPSK" w:cs="TH SarabunPSK"/>
          <w:spacing w:val="10"/>
          <w:w w:val="99"/>
          <w:cs/>
        </w:rPr>
        <w:t>..</w:t>
      </w:r>
      <w:r w:rsidR="00DF6F3E" w:rsidRPr="00F168E9">
        <w:rPr>
          <w:rFonts w:ascii="TH SarabunPSK" w:hAnsi="TH SarabunPSK" w:cs="TH SarabunPSK"/>
          <w:spacing w:val="10"/>
          <w:w w:val="99"/>
          <w:cs/>
        </w:rPr>
        <w:t>.</w:t>
      </w:r>
      <w:r w:rsidR="006718F0" w:rsidRPr="00F168E9">
        <w:rPr>
          <w:rFonts w:ascii="TH SarabunPSK" w:hAnsi="TH SarabunPSK" w:cs="TH SarabunPSK"/>
          <w:spacing w:val="10"/>
          <w:w w:val="99"/>
          <w:cs/>
        </w:rPr>
        <w:t>.</w:t>
      </w:r>
      <w:r w:rsidR="00D97CC1" w:rsidRPr="00F168E9">
        <w:rPr>
          <w:rFonts w:ascii="TH SarabunPSK" w:hAnsi="TH SarabunPSK" w:cs="TH SarabunPSK"/>
          <w:b/>
          <w:bCs/>
          <w:spacing w:val="10"/>
          <w:w w:val="99"/>
          <w:cs/>
        </w:rPr>
        <w:t>จ่าเอก</w:t>
      </w:r>
      <w:r w:rsidR="00215241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 พงศกร</w:t>
      </w:r>
      <w:r w:rsidR="00EA53E0" w:rsidRPr="00F168E9">
        <w:rPr>
          <w:rFonts w:ascii="TH SarabunPSK" w:hAnsi="TH SarabunPSK" w:cs="TH SarabunPSK"/>
          <w:b/>
          <w:bCs/>
          <w:spacing w:val="10"/>
          <w:w w:val="99"/>
          <w:cs/>
        </w:rPr>
        <w:t xml:space="preserve"> คะสกุล </w:t>
      </w:r>
      <w:r w:rsidR="006718F0" w:rsidRPr="00F168E9">
        <w:rPr>
          <w:rFonts w:ascii="TH SarabunPSK" w:hAnsi="TH SarabunPSK" w:cs="TH SarabunPSK"/>
          <w:spacing w:val="6"/>
          <w:w w:val="99"/>
          <w:cs/>
        </w:rPr>
        <w:t>..</w:t>
      </w:r>
      <w:r w:rsidR="00785D2B" w:rsidRPr="00F168E9">
        <w:rPr>
          <w:rFonts w:ascii="TH SarabunPSK" w:hAnsi="TH SarabunPSK" w:cs="TH SarabunPSK"/>
          <w:spacing w:val="15"/>
          <w:w w:val="99"/>
          <w:cs/>
        </w:rPr>
        <w:t>..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ตำ</w:t>
      </w:r>
      <w:r w:rsidR="006718F0" w:rsidRPr="00F168E9">
        <w:rPr>
          <w:rFonts w:ascii="TH SarabunPSK" w:hAnsi="TH SarabunPSK" w:cs="TH SarabunPSK"/>
          <w:spacing w:val="7"/>
          <w:w w:val="99"/>
          <w:cs/>
        </w:rPr>
        <w:t>แ</w:t>
      </w:r>
      <w:r w:rsidR="006718F0" w:rsidRPr="00F168E9">
        <w:rPr>
          <w:rFonts w:ascii="TH SarabunPSK" w:hAnsi="TH SarabunPSK" w:cs="TH SarabunPSK"/>
          <w:spacing w:val="8"/>
          <w:w w:val="99"/>
          <w:cs/>
        </w:rPr>
        <w:t>หน่</w:t>
      </w:r>
      <w:r w:rsidR="006718F0" w:rsidRPr="00F168E9">
        <w:rPr>
          <w:rFonts w:ascii="TH SarabunPSK" w:hAnsi="TH SarabunPSK" w:cs="TH SarabunPSK"/>
          <w:spacing w:val="7"/>
          <w:w w:val="99"/>
          <w:cs/>
        </w:rPr>
        <w:t>ง</w:t>
      </w:r>
      <w:r w:rsidR="00785D2B" w:rsidRPr="00F168E9">
        <w:rPr>
          <w:rFonts w:ascii="TH SarabunPSK" w:hAnsi="TH SarabunPSK" w:cs="TH SarabunPSK"/>
          <w:spacing w:val="10"/>
          <w:w w:val="99"/>
          <w:cs/>
        </w:rPr>
        <w:t>.</w:t>
      </w:r>
      <w:r w:rsidR="00EA53E0" w:rsidRPr="00F168E9">
        <w:rPr>
          <w:rFonts w:ascii="TH SarabunPSK" w:hAnsi="TH SarabunPSK" w:cs="TH SarabunPSK"/>
          <w:spacing w:val="6"/>
          <w:w w:val="99"/>
          <w:cs/>
        </w:rPr>
        <w:t>.</w:t>
      </w:r>
      <w:r w:rsidR="00EA53E0" w:rsidRPr="00F168E9">
        <w:rPr>
          <w:rFonts w:ascii="TH SarabunPSK" w:hAnsi="TH SarabunPSK" w:cs="TH SarabunPSK"/>
          <w:b/>
          <w:bCs/>
          <w:spacing w:val="6"/>
          <w:w w:val="99"/>
          <w:cs/>
        </w:rPr>
        <w:t>เ</w:t>
      </w:r>
      <w:r w:rsidR="00055480" w:rsidRPr="00F168E9">
        <w:rPr>
          <w:rFonts w:ascii="TH SarabunPSK" w:hAnsi="TH SarabunPSK" w:cs="TH SarabunPSK"/>
          <w:b/>
          <w:bCs/>
          <w:spacing w:val="6"/>
          <w:w w:val="99"/>
          <w:cs/>
        </w:rPr>
        <w:t>จ้าพนักงานป้องกันและบรรเทาสาธารณ</w:t>
      </w:r>
      <w:r w:rsidR="00EA53E0" w:rsidRPr="00F168E9">
        <w:rPr>
          <w:rFonts w:ascii="TH SarabunPSK" w:hAnsi="TH SarabunPSK" w:cs="TH SarabunPSK"/>
          <w:b/>
          <w:bCs/>
          <w:spacing w:val="6"/>
          <w:w w:val="99"/>
          <w:cs/>
        </w:rPr>
        <w:t>ภัย</w:t>
      </w:r>
      <w:r w:rsidR="00D13494" w:rsidRPr="00215241">
        <w:rPr>
          <w:rFonts w:ascii="TH SarabunPSK" w:hAnsi="TH SarabunPSK" w:cs="TH SarabunPSK"/>
          <w:b/>
          <w:bCs/>
          <w:spacing w:val="10"/>
          <w:w w:val="99"/>
          <w:cs/>
        </w:rPr>
        <w:t>ชำนาญงาน</w:t>
      </w:r>
      <w:r w:rsidR="00D13494" w:rsidRPr="00F168E9">
        <w:rPr>
          <w:rFonts w:ascii="TH SarabunPSK" w:hAnsi="TH SarabunPSK" w:cs="TH SarabunPSK"/>
          <w:spacing w:val="10"/>
          <w:w w:val="99"/>
          <w:cs/>
        </w:rPr>
        <w:t>....</w:t>
      </w:r>
    </w:p>
    <w:p w14:paraId="15F77581" w14:textId="5B4E3D9A" w:rsidR="00DF6F3E" w:rsidRPr="00F168E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F168E9">
        <w:rPr>
          <w:rFonts w:ascii="TH SarabunPSK" w:hAnsi="TH SarabunPSK" w:cs="TH SarabunPSK"/>
          <w:cs/>
        </w:rPr>
        <w:t>ซึ่งต่อไปนี้จะเรียกว่า ผู้รับการประเมิน กับ</w:t>
      </w:r>
      <w:r w:rsidR="005C7681" w:rsidRPr="00F168E9">
        <w:rPr>
          <w:rFonts w:ascii="TH SarabunPSK" w:hAnsi="TH SarabunPSK" w:cs="TH SarabunPSK"/>
          <w:cs/>
        </w:rPr>
        <w:t xml:space="preserve"> ..</w:t>
      </w:r>
      <w:r w:rsidR="00DF6F3E" w:rsidRPr="00F168E9">
        <w:rPr>
          <w:rFonts w:ascii="TH SarabunPSK" w:hAnsi="TH SarabunPSK" w:cs="TH SarabunPSK"/>
          <w:cs/>
        </w:rPr>
        <w:t>.</w:t>
      </w:r>
      <w:r w:rsidR="008729CE" w:rsidRPr="00F168E9">
        <w:rPr>
          <w:rFonts w:ascii="TH SarabunPSK" w:hAnsi="TH SarabunPSK" w:cs="TH SarabunPSK"/>
          <w:cs/>
        </w:rPr>
        <w:t>...</w:t>
      </w:r>
      <w:r w:rsidR="00DF6F3E" w:rsidRPr="00F168E9">
        <w:rPr>
          <w:rFonts w:ascii="TH SarabunPSK" w:hAnsi="TH SarabunPSK" w:cs="TH SarabunPSK"/>
          <w:cs/>
        </w:rPr>
        <w:t>....</w:t>
      </w:r>
      <w:r w:rsidR="00DF6F3E" w:rsidRPr="00F168E9">
        <w:rPr>
          <w:rFonts w:ascii="TH SarabunPSK" w:hAnsi="TH SarabunPSK" w:cs="TH SarabunPSK"/>
          <w:b/>
          <w:bCs/>
          <w:cs/>
        </w:rPr>
        <w:t>นาย</w:t>
      </w:r>
      <w:r w:rsidR="00E737B6" w:rsidRPr="00F168E9">
        <w:rPr>
          <w:rFonts w:ascii="TH SarabunPSK" w:hAnsi="TH SarabunPSK" w:cs="TH SarabunPSK"/>
          <w:b/>
          <w:bCs/>
          <w:cs/>
        </w:rPr>
        <w:t>เกียรติศักดิ์</w:t>
      </w:r>
      <w:r w:rsidR="00D3501F" w:rsidRPr="00F168E9">
        <w:rPr>
          <w:rFonts w:ascii="TH SarabunPSK" w:hAnsi="TH SarabunPSK" w:cs="TH SarabunPSK"/>
          <w:b/>
          <w:bCs/>
          <w:cs/>
        </w:rPr>
        <w:t xml:space="preserve"> ตั้ง</w:t>
      </w:r>
      <w:proofErr w:type="spellStart"/>
      <w:r w:rsidR="00D3501F" w:rsidRPr="00F168E9">
        <w:rPr>
          <w:rFonts w:ascii="TH SarabunPSK" w:hAnsi="TH SarabunPSK" w:cs="TH SarabunPSK"/>
          <w:b/>
          <w:bCs/>
          <w:cs/>
        </w:rPr>
        <w:t>พงษ์</w:t>
      </w:r>
      <w:proofErr w:type="spellEnd"/>
      <w:r w:rsidRPr="00F168E9">
        <w:rPr>
          <w:rFonts w:ascii="TH SarabunPSK" w:hAnsi="TH SarabunPSK" w:cs="TH SarabunPSK"/>
          <w:cs/>
        </w:rPr>
        <w:t>...</w:t>
      </w:r>
      <w:r w:rsidR="005C7681" w:rsidRPr="00F168E9">
        <w:rPr>
          <w:rFonts w:ascii="TH SarabunPSK" w:hAnsi="TH SarabunPSK" w:cs="TH SarabunPSK"/>
          <w:cs/>
        </w:rPr>
        <w:t>.</w:t>
      </w:r>
      <w:r w:rsidR="008729CE" w:rsidRPr="00F168E9">
        <w:rPr>
          <w:rFonts w:ascii="TH SarabunPSK" w:hAnsi="TH SarabunPSK" w:cs="TH SarabunPSK"/>
          <w:cs/>
        </w:rPr>
        <w:t>...</w:t>
      </w:r>
      <w:r w:rsidR="005C7681" w:rsidRPr="00F168E9">
        <w:rPr>
          <w:rFonts w:ascii="TH SarabunPSK" w:hAnsi="TH SarabunPSK" w:cs="TH SarabunPSK"/>
          <w:cs/>
        </w:rPr>
        <w:t>...</w:t>
      </w:r>
      <w:r w:rsidRPr="00F168E9">
        <w:rPr>
          <w:rFonts w:ascii="TH SarabunPSK" w:hAnsi="TH SarabunPSK" w:cs="TH SarabunPSK"/>
          <w:cs/>
        </w:rPr>
        <w:t>..ตำแหน่ง</w:t>
      </w:r>
      <w:r w:rsidRPr="00F168E9">
        <w:rPr>
          <w:rFonts w:ascii="TH SarabunPSK" w:hAnsi="TH SarabunPSK" w:cs="TH SarabunPSK"/>
        </w:rPr>
        <w:t>…</w:t>
      </w:r>
      <w:r w:rsidR="008729CE" w:rsidRPr="00F168E9">
        <w:rPr>
          <w:rFonts w:ascii="TH SarabunPSK" w:hAnsi="TH SarabunPSK" w:cs="TH SarabunPSK"/>
        </w:rPr>
        <w:t>..</w:t>
      </w:r>
      <w:r w:rsidR="005C7681" w:rsidRPr="00F168E9">
        <w:rPr>
          <w:rFonts w:ascii="TH SarabunPSK" w:hAnsi="TH SarabunPSK" w:cs="TH SarabunPSK"/>
        </w:rPr>
        <w:t>.</w:t>
      </w:r>
      <w:r w:rsidRPr="00F168E9">
        <w:rPr>
          <w:rFonts w:ascii="TH SarabunPSK" w:hAnsi="TH SarabunPSK" w:cs="TH SarabunPSK"/>
        </w:rPr>
        <w:t>…</w:t>
      </w:r>
      <w:r w:rsidR="00DF6F3E" w:rsidRPr="00F168E9">
        <w:rPr>
          <w:rFonts w:ascii="TH SarabunPSK" w:hAnsi="TH SarabunPSK" w:cs="TH SarabunPSK"/>
          <w:b/>
          <w:bCs/>
          <w:cs/>
        </w:rPr>
        <w:t>หัวหน้าสำนักปลัด</w:t>
      </w:r>
      <w:r w:rsidR="005C7681" w:rsidRPr="00F168E9">
        <w:rPr>
          <w:rFonts w:ascii="TH SarabunPSK" w:hAnsi="TH SarabunPSK" w:cs="TH SarabunPSK"/>
          <w:cs/>
        </w:rPr>
        <w:t>…</w:t>
      </w:r>
      <w:r w:rsidR="008729CE" w:rsidRPr="00F168E9">
        <w:rPr>
          <w:rFonts w:ascii="TH SarabunPSK" w:hAnsi="TH SarabunPSK" w:cs="TH SarabunPSK"/>
        </w:rPr>
        <w:t>…</w:t>
      </w:r>
      <w:r w:rsidRPr="00F168E9">
        <w:rPr>
          <w:rFonts w:ascii="TH SarabunPSK" w:hAnsi="TH SarabunPSK" w:cs="TH SarabunPSK"/>
        </w:rPr>
        <w:t>…</w:t>
      </w:r>
      <w:r w:rsidR="00D13494" w:rsidRPr="00F168E9">
        <w:rPr>
          <w:rFonts w:ascii="TH SarabunPSK" w:hAnsi="TH SarabunPSK" w:cs="TH SarabunPSK"/>
          <w:cs/>
        </w:rPr>
        <w:t>ซึ่งต่อไปนี้จะเรียกว่า .....</w:t>
      </w:r>
      <w:r w:rsidR="008729CE" w:rsidRPr="00F168E9">
        <w:rPr>
          <w:rFonts w:ascii="TH SarabunPSK" w:hAnsi="TH SarabunPSK" w:cs="TH SarabunPSK"/>
          <w:cs/>
        </w:rPr>
        <w:t>....</w:t>
      </w:r>
      <w:r w:rsidRPr="00F168E9">
        <w:rPr>
          <w:rFonts w:ascii="TH SarabunPSK" w:hAnsi="TH SarabunPSK" w:cs="TH SarabunPSK"/>
          <w:cs/>
        </w:rPr>
        <w:t>ผู้ประเมิน</w:t>
      </w:r>
      <w:r w:rsidR="00D13494" w:rsidRPr="00F168E9">
        <w:rPr>
          <w:rFonts w:ascii="TH SarabunPSK" w:hAnsi="TH SarabunPSK" w:cs="TH SarabunPSK"/>
          <w:spacing w:val="-8"/>
        </w:rPr>
        <w:t xml:space="preserve"> ……</w:t>
      </w:r>
      <w:r w:rsidR="008729CE" w:rsidRPr="00F168E9">
        <w:rPr>
          <w:rFonts w:ascii="TH SarabunPSK" w:hAnsi="TH SarabunPSK" w:cs="TH SarabunPSK"/>
          <w:spacing w:val="-8"/>
        </w:rPr>
        <w:t>…………………….………..</w:t>
      </w:r>
      <w:r w:rsidR="00D13494" w:rsidRPr="00F168E9">
        <w:rPr>
          <w:rFonts w:ascii="TH SarabunPSK" w:hAnsi="TH SarabunPSK" w:cs="TH SarabunPSK"/>
          <w:spacing w:val="-8"/>
        </w:rPr>
        <w:t>…….</w:t>
      </w:r>
      <w:r w:rsidR="00DF6F3E" w:rsidRPr="00F168E9">
        <w:rPr>
          <w:rFonts w:ascii="TH SarabunPSK" w:hAnsi="TH SarabunPSK" w:cs="TH SarabunPSK"/>
          <w:spacing w:val="-8"/>
        </w:rPr>
        <w:t xml:space="preserve">  </w:t>
      </w:r>
    </w:p>
    <w:p w14:paraId="246F298D" w14:textId="661701CD" w:rsidR="006718F0" w:rsidRPr="00F168E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spacing w:val="-8"/>
        </w:rPr>
        <w:tab/>
      </w:r>
      <w:r w:rsidR="006718F0" w:rsidRPr="00F168E9">
        <w:rPr>
          <w:rFonts w:ascii="TH SarabunPSK" w:hAnsi="TH SarabunPSK" w:cs="TH SarabunPSK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F168E9">
        <w:rPr>
          <w:rFonts w:ascii="TH SarabunPSK" w:hAnsi="TH SarabunPSK" w:cs="TH SarabunPSK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F168E9">
        <w:rPr>
          <w:rFonts w:ascii="TH SarabunPSK" w:hAnsi="TH SarabunPSK" w:cs="TH SarabunPSK"/>
          <w:cs/>
        </w:rPr>
        <w:t>ครั้งที่</w:t>
      </w:r>
      <w:r w:rsidRPr="00F168E9">
        <w:rPr>
          <w:rFonts w:ascii="TH SarabunPSK" w:hAnsi="TH SarabunPSK" w:cs="TH SarabunPSK"/>
          <w:cs/>
        </w:rPr>
        <w:t>...</w:t>
      </w:r>
      <w:r w:rsidR="005B4E0A" w:rsidRPr="00F168E9">
        <w:rPr>
          <w:rFonts w:ascii="TH SarabunPSK" w:hAnsi="TH SarabunPSK" w:cs="TH SarabunPSK"/>
        </w:rPr>
        <w:t>2</w:t>
      </w:r>
      <w:r w:rsidRPr="00F168E9">
        <w:rPr>
          <w:rFonts w:ascii="TH SarabunPSK" w:hAnsi="TH SarabunPSK" w:cs="TH SarabunPSK"/>
        </w:rPr>
        <w:t>…</w:t>
      </w:r>
      <w:r w:rsidR="006718F0" w:rsidRPr="00F168E9">
        <w:rPr>
          <w:rFonts w:ascii="TH SarabunPSK" w:hAnsi="TH SarabunPSK" w:cs="TH SarabunPSK"/>
          <w:cs/>
        </w:rPr>
        <w:t xml:space="preserve">ประจำปีงบประมาณ พ.ศ. </w:t>
      </w:r>
      <w:r w:rsidRPr="00F168E9">
        <w:rPr>
          <w:rFonts w:ascii="TH SarabunPSK" w:hAnsi="TH SarabunPSK" w:cs="TH SarabunPSK"/>
          <w:cs/>
        </w:rPr>
        <w:t>.</w:t>
      </w:r>
      <w:r w:rsidR="006718F0" w:rsidRPr="00F168E9">
        <w:rPr>
          <w:rFonts w:ascii="TH SarabunPSK" w:hAnsi="TH SarabunPSK" w:cs="TH SarabunPSK"/>
          <w:cs/>
        </w:rPr>
        <w:t>..</w:t>
      </w:r>
      <w:r w:rsidR="006C7A30" w:rsidRPr="00F168E9">
        <w:rPr>
          <w:rFonts w:ascii="TH SarabunPSK" w:hAnsi="TH SarabunPSK" w:cs="TH SarabunPSK"/>
          <w:b/>
          <w:bCs/>
          <w:cs/>
        </w:rPr>
        <w:t>2565</w:t>
      </w:r>
      <w:r w:rsidRPr="00F168E9">
        <w:rPr>
          <w:rFonts w:ascii="TH SarabunPSK" w:hAnsi="TH SarabunPSK" w:cs="TH SarabunPSK"/>
          <w:cs/>
        </w:rPr>
        <w:t>..</w:t>
      </w:r>
      <w:r w:rsidR="006718F0" w:rsidRPr="00F168E9">
        <w:rPr>
          <w:rFonts w:ascii="TH SarabunPSK" w:hAnsi="TH SarabunPSK" w:cs="TH SarabunPSK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F168E9">
        <w:rPr>
          <w:rFonts w:ascii="TH SarabunPSK" w:hAnsi="TH SarabunPSK" w:cs="TH SarabunPSK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F168E9">
        <w:rPr>
          <w:rFonts w:ascii="TH SarabunPSK" w:hAnsi="TH SarabunPSK" w:cs="TH SarabunPSK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F168E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F168E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>ลงชื่อ.....................................................(ผู้รับการประเมิน)</w:t>
      </w:r>
      <w:r w:rsidRPr="00F168E9">
        <w:rPr>
          <w:rFonts w:ascii="TH SarabunPSK" w:hAnsi="TH SarabunPSK" w:cs="TH SarabunPSK"/>
          <w:cs/>
        </w:rPr>
        <w:tab/>
        <w:t>ลงชื่อ........................................................(ผู้ประเมิน)</w:t>
      </w:r>
    </w:p>
    <w:p w14:paraId="15BED3B6" w14:textId="19E383A4" w:rsidR="006718F0" w:rsidRPr="00F168E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 xml:space="preserve">                                        </w:t>
      </w:r>
      <w:r w:rsidR="003566A5">
        <w:rPr>
          <w:rFonts w:ascii="TH SarabunPSK" w:hAnsi="TH SarabunPSK" w:cs="TH SarabunPSK"/>
        </w:rPr>
        <w:t xml:space="preserve"> </w:t>
      </w:r>
      <w:r w:rsidRPr="00F168E9">
        <w:rPr>
          <w:rFonts w:ascii="TH SarabunPSK" w:hAnsi="TH SarabunPSK" w:cs="TH SarabunPSK"/>
        </w:rPr>
        <w:t xml:space="preserve"> </w:t>
      </w:r>
      <w:r w:rsidR="006718F0" w:rsidRPr="00F168E9">
        <w:rPr>
          <w:rFonts w:ascii="TH SarabunPSK" w:hAnsi="TH SarabunPSK" w:cs="TH SarabunPSK"/>
        </w:rPr>
        <w:t>(</w:t>
      </w:r>
      <w:r w:rsidR="00980FD7" w:rsidRPr="00F168E9">
        <w:rPr>
          <w:rFonts w:ascii="TH SarabunPSK" w:hAnsi="TH SarabunPSK" w:cs="TH SarabunPSK"/>
          <w:cs/>
        </w:rPr>
        <w:t xml:space="preserve">จ่าเอก </w:t>
      </w:r>
      <w:proofErr w:type="gramStart"/>
      <w:r w:rsidR="003566A5">
        <w:rPr>
          <w:rFonts w:ascii="TH SarabunPSK" w:hAnsi="TH SarabunPSK" w:cs="TH SarabunPSK" w:hint="cs"/>
          <w:cs/>
        </w:rPr>
        <w:t xml:space="preserve">พงศกร </w:t>
      </w:r>
      <w:r w:rsidR="00980FD7" w:rsidRPr="00F168E9">
        <w:rPr>
          <w:rFonts w:ascii="TH SarabunPSK" w:hAnsi="TH SarabunPSK" w:cs="TH SarabunPSK"/>
          <w:cs/>
        </w:rPr>
        <w:t xml:space="preserve"> </w:t>
      </w:r>
      <w:r w:rsidR="00AE2301" w:rsidRPr="00F168E9">
        <w:rPr>
          <w:rFonts w:ascii="TH SarabunPSK" w:hAnsi="TH SarabunPSK" w:cs="TH SarabunPSK"/>
          <w:cs/>
        </w:rPr>
        <w:t>คะสกุล</w:t>
      </w:r>
      <w:proofErr w:type="gramEnd"/>
      <w:r w:rsidR="006718F0" w:rsidRPr="00F168E9">
        <w:rPr>
          <w:rFonts w:ascii="TH SarabunPSK" w:hAnsi="TH SarabunPSK" w:cs="TH SarabunPSK"/>
        </w:rPr>
        <w:t>)</w:t>
      </w:r>
      <w:r w:rsidR="006718F0" w:rsidRPr="00F168E9">
        <w:rPr>
          <w:rFonts w:ascii="TH SarabunPSK" w:hAnsi="TH SarabunPSK" w:cs="TH SarabunPSK"/>
        </w:rPr>
        <w:tab/>
      </w:r>
      <w:r w:rsidRPr="00F168E9">
        <w:rPr>
          <w:rFonts w:ascii="TH SarabunPSK" w:hAnsi="TH SarabunPSK" w:cs="TH SarabunPSK"/>
        </w:rPr>
        <w:t xml:space="preserve">             </w:t>
      </w:r>
      <w:r w:rsidR="00055480" w:rsidRPr="00F168E9">
        <w:rPr>
          <w:rFonts w:ascii="TH SarabunPSK" w:hAnsi="TH SarabunPSK" w:cs="TH SarabunPSK"/>
        </w:rPr>
        <w:t xml:space="preserve">                              </w:t>
      </w:r>
      <w:r w:rsidRPr="00F168E9">
        <w:rPr>
          <w:rFonts w:ascii="TH SarabunPSK" w:hAnsi="TH SarabunPSK" w:cs="TH SarabunPSK"/>
        </w:rPr>
        <w:t xml:space="preserve">   </w:t>
      </w:r>
      <w:r w:rsidR="006718F0" w:rsidRPr="00F168E9">
        <w:rPr>
          <w:rFonts w:ascii="TH SarabunPSK" w:hAnsi="TH SarabunPSK" w:cs="TH SarabunPSK"/>
        </w:rPr>
        <w:t>(</w:t>
      </w:r>
      <w:r w:rsidRPr="00F168E9">
        <w:rPr>
          <w:rFonts w:ascii="TH SarabunPSK" w:hAnsi="TH SarabunPSK" w:cs="TH SarabunPSK"/>
          <w:cs/>
        </w:rPr>
        <w:t>นาย</w:t>
      </w:r>
      <w:r w:rsidR="00B26697" w:rsidRPr="00F168E9">
        <w:rPr>
          <w:rFonts w:ascii="TH SarabunPSK" w:hAnsi="TH SarabunPSK" w:cs="TH SarabunPSK"/>
          <w:cs/>
        </w:rPr>
        <w:t xml:space="preserve">เกียรติศักดิ์ </w:t>
      </w:r>
      <w:r w:rsidR="00D3501F" w:rsidRPr="00F168E9">
        <w:rPr>
          <w:rFonts w:ascii="TH SarabunPSK" w:hAnsi="TH SarabunPSK" w:cs="TH SarabunPSK"/>
          <w:cs/>
        </w:rPr>
        <w:t>ตั้ง</w:t>
      </w:r>
      <w:proofErr w:type="spellStart"/>
      <w:r w:rsidR="00D3501F" w:rsidRPr="00F168E9">
        <w:rPr>
          <w:rFonts w:ascii="TH SarabunPSK" w:hAnsi="TH SarabunPSK" w:cs="TH SarabunPSK"/>
          <w:cs/>
        </w:rPr>
        <w:t>พงษ์</w:t>
      </w:r>
      <w:proofErr w:type="spellEnd"/>
      <w:r w:rsidR="006718F0" w:rsidRPr="00F168E9">
        <w:rPr>
          <w:rFonts w:ascii="TH SarabunPSK" w:hAnsi="TH SarabunPSK" w:cs="TH SarabunPSK"/>
        </w:rPr>
        <w:t>)</w:t>
      </w:r>
    </w:p>
    <w:p w14:paraId="57EDC7F1" w14:textId="50D31F58" w:rsidR="00AE2301" w:rsidRPr="00F168E9" w:rsidRDefault="00AE2301" w:rsidP="00AE2301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  <w:cs/>
        </w:rPr>
      </w:pPr>
      <w:r w:rsidRPr="00F168E9">
        <w:rPr>
          <w:rFonts w:ascii="TH SarabunPSK" w:hAnsi="TH SarabunPSK" w:cs="TH SarabunPSK"/>
          <w:cs/>
        </w:rPr>
        <w:t xml:space="preserve">                   </w:t>
      </w:r>
      <w:r w:rsidR="00DF6F3E" w:rsidRPr="00F168E9">
        <w:rPr>
          <w:rFonts w:ascii="TH SarabunPSK" w:hAnsi="TH SarabunPSK" w:cs="TH SarabunPSK"/>
          <w:cs/>
        </w:rPr>
        <w:t xml:space="preserve">   </w:t>
      </w:r>
      <w:r w:rsidR="006718F0" w:rsidRPr="00F168E9">
        <w:rPr>
          <w:rFonts w:ascii="TH SarabunPSK" w:hAnsi="TH SarabunPSK" w:cs="TH SarabunPSK"/>
          <w:cs/>
        </w:rPr>
        <w:t>ตำแหน่ง</w:t>
      </w:r>
      <w:r w:rsidR="00DF6F3E" w:rsidRPr="00F168E9">
        <w:rPr>
          <w:rFonts w:ascii="TH SarabunPSK" w:hAnsi="TH SarabunPSK" w:cs="TH SarabunPSK"/>
        </w:rPr>
        <w:t xml:space="preserve"> </w:t>
      </w:r>
      <w:r w:rsidRPr="00F168E9">
        <w:rPr>
          <w:rFonts w:ascii="TH SarabunPSK" w:hAnsi="TH SarabunPSK" w:cs="TH SarabunPSK"/>
          <w:cs/>
        </w:rPr>
        <w:t>เจ้าพ</w:t>
      </w:r>
      <w:r w:rsidR="00B652D7" w:rsidRPr="00F168E9">
        <w:rPr>
          <w:rFonts w:ascii="TH SarabunPSK" w:hAnsi="TH SarabunPSK" w:cs="TH SarabunPSK"/>
          <w:cs/>
        </w:rPr>
        <w:t>นักงานป้องกันและบรรเทาสาธารณภัย</w:t>
      </w:r>
      <w:r w:rsidR="00D3501F" w:rsidRPr="00F168E9">
        <w:rPr>
          <w:rFonts w:ascii="TH SarabunPSK" w:hAnsi="TH SarabunPSK" w:cs="TH SarabunPSK"/>
          <w:cs/>
        </w:rPr>
        <w:t>ชำนาญ</w:t>
      </w:r>
      <w:r w:rsidRPr="00F168E9">
        <w:rPr>
          <w:rFonts w:ascii="TH SarabunPSK" w:hAnsi="TH SarabunPSK" w:cs="TH SarabunPSK"/>
          <w:cs/>
        </w:rPr>
        <w:t>งาน</w:t>
      </w:r>
      <w:r w:rsidR="006718F0" w:rsidRPr="00F168E9">
        <w:rPr>
          <w:rFonts w:ascii="TH SarabunPSK" w:hAnsi="TH SarabunPSK" w:cs="TH SarabunPSK"/>
          <w:cs/>
        </w:rPr>
        <w:tab/>
      </w:r>
      <w:r w:rsidR="00055480" w:rsidRPr="00F168E9">
        <w:rPr>
          <w:rFonts w:ascii="TH SarabunPSK" w:hAnsi="TH SarabunPSK" w:cs="TH SarabunPSK"/>
          <w:cs/>
        </w:rPr>
        <w:tab/>
      </w:r>
      <w:r w:rsidR="00055480" w:rsidRPr="00F168E9">
        <w:rPr>
          <w:rFonts w:ascii="TH SarabunPSK" w:hAnsi="TH SarabunPSK" w:cs="TH SarabunPSK"/>
          <w:cs/>
        </w:rPr>
        <w:tab/>
        <w:t xml:space="preserve">     </w:t>
      </w:r>
      <w:r w:rsidRPr="00F168E9">
        <w:rPr>
          <w:rFonts w:ascii="TH SarabunPSK" w:hAnsi="TH SarabunPSK" w:cs="TH SarabunPSK"/>
          <w:cs/>
        </w:rPr>
        <w:t xml:space="preserve">  </w:t>
      </w:r>
      <w:r w:rsidR="00055480" w:rsidRPr="00F168E9">
        <w:rPr>
          <w:rFonts w:ascii="TH SarabunPSK" w:hAnsi="TH SarabunPSK" w:cs="TH SarabunPSK"/>
          <w:cs/>
        </w:rPr>
        <w:t xml:space="preserve">  </w:t>
      </w:r>
      <w:r w:rsidRPr="00F168E9">
        <w:rPr>
          <w:rFonts w:ascii="TH SarabunPSK" w:hAnsi="TH SarabunPSK" w:cs="TH SarabunPSK"/>
          <w:cs/>
        </w:rPr>
        <w:t xml:space="preserve"> </w:t>
      </w:r>
      <w:r w:rsidR="00D3501F" w:rsidRPr="00F168E9">
        <w:rPr>
          <w:rFonts w:ascii="TH SarabunPSK" w:hAnsi="TH SarabunPSK" w:cs="TH SarabunPSK"/>
          <w:cs/>
        </w:rPr>
        <w:t xml:space="preserve"> </w:t>
      </w:r>
      <w:r w:rsidR="00DF6F3E" w:rsidRPr="00F168E9">
        <w:rPr>
          <w:rFonts w:ascii="TH SarabunPSK" w:hAnsi="TH SarabunPSK" w:cs="TH SarabunPSK"/>
          <w:cs/>
        </w:rPr>
        <w:t xml:space="preserve">  </w:t>
      </w:r>
      <w:r w:rsidR="006718F0" w:rsidRPr="00F168E9">
        <w:rPr>
          <w:rFonts w:ascii="TH SarabunPSK" w:hAnsi="TH SarabunPSK" w:cs="TH SarabunPSK"/>
          <w:cs/>
        </w:rPr>
        <w:t>ตำแหน่ง</w:t>
      </w:r>
      <w:r w:rsidRPr="00F168E9">
        <w:rPr>
          <w:rFonts w:ascii="TH SarabunPSK" w:hAnsi="TH SarabunPSK" w:cs="TH SarabunPSK"/>
          <w:cs/>
        </w:rPr>
        <w:t xml:space="preserve"> หัวหน้าสำนักปล</w:t>
      </w:r>
      <w:r w:rsidR="00EF7684" w:rsidRPr="00F168E9">
        <w:rPr>
          <w:rFonts w:ascii="TH SarabunPSK" w:hAnsi="TH SarabunPSK" w:cs="TH SarabunPSK"/>
          <w:cs/>
        </w:rPr>
        <w:t>ัด</w:t>
      </w:r>
    </w:p>
    <w:p w14:paraId="4C787384" w14:textId="588DEEF6" w:rsidR="006718F0" w:rsidRPr="00F168E9" w:rsidRDefault="00AE2301" w:rsidP="00AE2301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 xml:space="preserve">                                    </w:t>
      </w:r>
      <w:r w:rsidR="00A94B6D" w:rsidRPr="00F168E9">
        <w:rPr>
          <w:rFonts w:ascii="TH SarabunPSK" w:hAnsi="TH SarabunPSK" w:cs="TH SarabunPSK"/>
          <w:cs/>
        </w:rPr>
        <w:t xml:space="preserve">  </w:t>
      </w:r>
      <w:r w:rsidR="005B4E0A" w:rsidRPr="00F168E9">
        <w:rPr>
          <w:rFonts w:ascii="TH SarabunPSK" w:hAnsi="TH SarabunPSK" w:cs="TH SarabunPSK"/>
          <w:cs/>
        </w:rPr>
        <w:t>วันที่........1 เมษายน  2565...........</w:t>
      </w:r>
      <w:r w:rsidR="006718F0" w:rsidRPr="00F168E9">
        <w:rPr>
          <w:rFonts w:ascii="TH SarabunPSK" w:hAnsi="TH SarabunPSK" w:cs="TH SarabunPSK"/>
          <w:cs/>
        </w:rPr>
        <w:tab/>
      </w:r>
      <w:r w:rsidRPr="00F168E9">
        <w:rPr>
          <w:rFonts w:ascii="TH SarabunPSK" w:hAnsi="TH SarabunPSK" w:cs="TH SarabunPSK"/>
          <w:cs/>
        </w:rPr>
        <w:t xml:space="preserve">        </w:t>
      </w:r>
      <w:r w:rsidR="00055480" w:rsidRPr="00F168E9">
        <w:rPr>
          <w:rFonts w:ascii="TH SarabunPSK" w:hAnsi="TH SarabunPSK" w:cs="TH SarabunPSK"/>
          <w:cs/>
        </w:rPr>
        <w:t xml:space="preserve">                             </w:t>
      </w:r>
      <w:r w:rsidR="00A94B6D" w:rsidRPr="00F168E9">
        <w:rPr>
          <w:rFonts w:ascii="TH SarabunPSK" w:hAnsi="TH SarabunPSK" w:cs="TH SarabunPSK"/>
          <w:cs/>
        </w:rPr>
        <w:t xml:space="preserve"> </w:t>
      </w:r>
      <w:r w:rsidR="006718F0" w:rsidRPr="00F168E9">
        <w:rPr>
          <w:rFonts w:ascii="TH SarabunPSK" w:hAnsi="TH SarabunPSK" w:cs="TH SarabunPSK"/>
          <w:cs/>
        </w:rPr>
        <w:t>วันที่........</w:t>
      </w:r>
      <w:r w:rsidR="005B4E0A" w:rsidRPr="00F168E9">
        <w:rPr>
          <w:rFonts w:ascii="TH SarabunPSK" w:hAnsi="TH SarabunPSK" w:cs="TH SarabunPSK"/>
          <w:cs/>
        </w:rPr>
        <w:t>1 เมษายน  2565</w:t>
      </w:r>
      <w:r w:rsidR="006718F0" w:rsidRPr="00F168E9">
        <w:rPr>
          <w:rFonts w:ascii="TH SarabunPSK" w:hAnsi="TH SarabunPSK" w:cs="TH SarabunPSK"/>
          <w:cs/>
        </w:rPr>
        <w:t>...........</w:t>
      </w:r>
    </w:p>
    <w:p w14:paraId="43F4669F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211A92C" w14:textId="14179FAD" w:rsidR="006718F0" w:rsidRPr="00F168E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F168E9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5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IkBYNkkG&#10;AABTGAAADgAAAAAAAAAAAAAAAAAuAgAAZHJzL2Uyb0RvYy54bWxQSwECLQAUAAYACAAAACEAmNsc&#10;it4AAAAJAQAADwAAAAAAAAAAAAAAAACjCAAAZHJzL2Rvd25yZXYueG1sUEsFBgAAAAAEAAQA8wAA&#10;AK4JAAAAAA==&#10;" o:allowincell="f">
                <v:shape id="Freeform 48" o:spid="_x0000_s1036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7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F168E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>4.1</w:t>
      </w:r>
      <w:r w:rsidRPr="00F168E9">
        <w:rPr>
          <w:rFonts w:ascii="TH SarabunPSK" w:hAnsi="TH SarabunPSK" w:cs="TH SarabunPSK"/>
          <w:cs/>
        </w:rPr>
        <w:t xml:space="preserve"> ผลการประเมินตนเอง</w:t>
      </w:r>
    </w:p>
    <w:p w14:paraId="1F7DC9B0" w14:textId="77777777" w:rsidR="006718F0" w:rsidRPr="00F168E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F168E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F168E9">
        <w:rPr>
          <w:rFonts w:ascii="TH SarabunPSK" w:hAnsi="TH SarabunPSK" w:cs="TH SarabunPSK"/>
          <w:w w:val="99"/>
        </w:rPr>
        <w:t>(</w:t>
      </w:r>
      <w:r w:rsidRPr="00F168E9">
        <w:rPr>
          <w:rFonts w:ascii="TH SarabunPSK" w:hAnsi="TH SarabunPSK" w:cs="TH SarabunPSK"/>
          <w:w w:val="99"/>
          <w:cs/>
        </w:rPr>
        <w:t>ลงชื่</w:t>
      </w:r>
      <w:r w:rsidRPr="00F168E9">
        <w:rPr>
          <w:rFonts w:ascii="TH SarabunPSK" w:hAnsi="TH SarabunPSK" w:cs="TH SarabunPSK"/>
          <w:spacing w:val="-2"/>
          <w:w w:val="99"/>
          <w:cs/>
        </w:rPr>
        <w:t>อ</w:t>
      </w:r>
      <w:r w:rsidRPr="00F168E9">
        <w:rPr>
          <w:rFonts w:ascii="TH SarabunPSK" w:hAnsi="TH SarabunPSK" w:cs="TH SarabunPSK"/>
          <w:w w:val="99"/>
          <w:cs/>
        </w:rPr>
        <w:t>).....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</w:t>
      </w:r>
      <w:r w:rsidRPr="00F168E9">
        <w:rPr>
          <w:rFonts w:ascii="TH SarabunPSK" w:hAnsi="TH SarabunPSK" w:cs="TH SarabunPSK"/>
          <w:spacing w:val="-2"/>
          <w:w w:val="99"/>
          <w:cs/>
        </w:rPr>
        <w:t>.</w:t>
      </w:r>
      <w:r w:rsidRPr="00F168E9">
        <w:rPr>
          <w:rFonts w:ascii="TH SarabunPSK" w:hAnsi="TH SarabunPSK" w:cs="TH SarabunPSK"/>
          <w:w w:val="99"/>
          <w:cs/>
        </w:rPr>
        <w:t>.ผู้รับการประเ</w:t>
      </w:r>
      <w:r w:rsidR="007C1CA4" w:rsidRPr="00F168E9">
        <w:rPr>
          <w:rFonts w:ascii="TH SarabunPSK" w:hAnsi="TH SarabunPSK" w:cs="TH SarabunPSK"/>
          <w:spacing w:val="-2"/>
          <w:w w:val="99"/>
          <w:cs/>
        </w:rPr>
        <w:t>มิน</w:t>
      </w:r>
    </w:p>
    <w:p w14:paraId="67EE05B0" w14:textId="2115EE86" w:rsidR="00AE2301" w:rsidRPr="00F168E9" w:rsidRDefault="006718F0" w:rsidP="00AE2301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>(</w:t>
      </w:r>
      <w:r w:rsidR="00980FD7" w:rsidRPr="00F168E9">
        <w:rPr>
          <w:rFonts w:ascii="TH SarabunPSK" w:hAnsi="TH SarabunPSK" w:cs="TH SarabunPSK"/>
          <w:cs/>
        </w:rPr>
        <w:t xml:space="preserve">จ่าเอก </w:t>
      </w:r>
      <w:r w:rsidR="003566A5">
        <w:rPr>
          <w:rFonts w:ascii="TH SarabunPSK" w:hAnsi="TH SarabunPSK" w:cs="TH SarabunPSK" w:hint="cs"/>
          <w:cs/>
        </w:rPr>
        <w:t xml:space="preserve">พงศกร  </w:t>
      </w:r>
      <w:r w:rsidR="00980FD7" w:rsidRPr="00F168E9">
        <w:rPr>
          <w:rFonts w:ascii="TH SarabunPSK" w:hAnsi="TH SarabunPSK" w:cs="TH SarabunPSK"/>
          <w:cs/>
        </w:rPr>
        <w:t xml:space="preserve"> </w:t>
      </w:r>
      <w:r w:rsidR="00AE2301" w:rsidRPr="00F168E9">
        <w:rPr>
          <w:rFonts w:ascii="TH SarabunPSK" w:hAnsi="TH SarabunPSK" w:cs="TH SarabunPSK"/>
          <w:cs/>
        </w:rPr>
        <w:t>คะสกุล</w:t>
      </w:r>
      <w:r w:rsidRPr="00F168E9">
        <w:rPr>
          <w:rFonts w:ascii="TH SarabunPSK" w:hAnsi="TH SarabunPSK" w:cs="TH SarabunPSK"/>
        </w:rPr>
        <w:t>)</w:t>
      </w:r>
    </w:p>
    <w:p w14:paraId="410CD44A" w14:textId="12ABDA01" w:rsidR="006718F0" w:rsidRPr="00F168E9" w:rsidRDefault="004A039D" w:rsidP="00AE2301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 xml:space="preserve">    </w:t>
      </w:r>
      <w:r w:rsidR="006718F0" w:rsidRPr="00F168E9">
        <w:rPr>
          <w:rFonts w:ascii="TH SarabunPSK" w:hAnsi="TH SarabunPSK" w:cs="TH SarabunPSK"/>
          <w:cs/>
        </w:rPr>
        <w:t>ตำแหน่ง</w:t>
      </w:r>
      <w:r w:rsidR="007C1CA4" w:rsidRPr="00F168E9">
        <w:rPr>
          <w:rFonts w:ascii="TH SarabunPSK" w:hAnsi="TH SarabunPSK" w:cs="TH SarabunPSK"/>
          <w:cs/>
        </w:rPr>
        <w:t xml:space="preserve"> </w:t>
      </w:r>
      <w:r w:rsidR="00463846" w:rsidRPr="00F168E9">
        <w:rPr>
          <w:rFonts w:ascii="TH SarabunPSK" w:hAnsi="TH SarabunPSK" w:cs="TH SarabunPSK"/>
          <w:cs/>
        </w:rPr>
        <w:t xml:space="preserve"> </w:t>
      </w:r>
      <w:r w:rsidR="00AE2301" w:rsidRPr="00F168E9">
        <w:rPr>
          <w:rFonts w:ascii="TH SarabunPSK" w:hAnsi="TH SarabunPSK" w:cs="TH SarabunPSK"/>
          <w:cs/>
        </w:rPr>
        <w:t>เจ้าพ</w:t>
      </w:r>
      <w:r w:rsidR="00DF72AB" w:rsidRPr="00F168E9">
        <w:rPr>
          <w:rFonts w:ascii="TH SarabunPSK" w:hAnsi="TH SarabunPSK" w:cs="TH SarabunPSK"/>
          <w:cs/>
        </w:rPr>
        <w:t>นักงานป้องกันและบรรเทาสาธารณภัย</w:t>
      </w:r>
      <w:r w:rsidR="00AE2301" w:rsidRPr="00F168E9">
        <w:rPr>
          <w:rFonts w:ascii="TH SarabunPSK" w:hAnsi="TH SarabunPSK" w:cs="TH SarabunPSK"/>
          <w:cs/>
        </w:rPr>
        <w:t>ชำนาญงาน</w:t>
      </w:r>
    </w:p>
    <w:p w14:paraId="2438EBF5" w14:textId="42DB2034" w:rsidR="006718F0" w:rsidRPr="00F168E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>วันที่.......</w:t>
      </w:r>
      <w:r w:rsidR="005B4E0A" w:rsidRPr="00F168E9">
        <w:rPr>
          <w:rFonts w:ascii="TH SarabunPSK" w:hAnsi="TH SarabunPSK" w:cs="TH SarabunPSK"/>
          <w:cs/>
        </w:rPr>
        <w:t>9  สิงหาคม  2565</w:t>
      </w:r>
      <w:r w:rsidRPr="00F168E9">
        <w:rPr>
          <w:rFonts w:ascii="TH SarabunPSK" w:hAnsi="TH SarabunPSK" w:cs="TH SarabunPSK"/>
          <w:cs/>
        </w:rPr>
        <w:t>..........</w:t>
      </w:r>
    </w:p>
    <w:p w14:paraId="36C0DE03" w14:textId="77777777" w:rsidR="006718F0" w:rsidRPr="00F168E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F168E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F168E9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6</w:t>
      </w:r>
    </w:p>
    <w:p w14:paraId="6914E37D" w14:textId="77777777" w:rsidR="006718F0" w:rsidRPr="00F168E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>4.2</w:t>
      </w:r>
      <w:r w:rsidRPr="00F168E9">
        <w:rPr>
          <w:rFonts w:ascii="TH SarabunPSK" w:hAnsi="TH SarabunPSK" w:cs="TH SarabunPSK"/>
          <w:cs/>
        </w:rPr>
        <w:t xml:space="preserve"> ผลการประเมินของผู้ประเมิน</w:t>
      </w:r>
    </w:p>
    <w:p w14:paraId="61681A8F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71CFCC38" w14:textId="77777777" w:rsidR="006718F0" w:rsidRPr="00F168E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F168E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F168E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F168E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F168E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F168E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F168E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F168E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F168E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F168E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90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F168E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80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90</w:t>
            </w:r>
          </w:p>
          <w:p w14:paraId="4CA7B0B9" w14:textId="3CC99EF3" w:rsidR="006718F0" w:rsidRPr="00F168E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F168E9">
              <w:rPr>
                <w:rFonts w:ascii="TH SarabunPSK" w:eastAsia="Arial Unicode MS" w:hAnsi="TH SarabunPSK" w:cs="TH SarabunPSK"/>
                <w:spacing w:val="-27"/>
                <w:sz w:val="32"/>
                <w:szCs w:val="32"/>
              </w:rPr>
              <w:sym w:font="Wingdings" w:char="F0A8"/>
            </w:r>
            <w:r w:rsidR="007C1CA4" w:rsidRPr="00F168E9">
              <w:rPr>
                <w:rFonts w:ascii="TH SarabunPSK" w:eastAsia="Arial Unicode MS" w:hAnsi="TH SarabunPSK" w:cs="TH SarabunPSK"/>
                <w:spacing w:val="-27"/>
                <w:sz w:val="32"/>
                <w:szCs w:val="32"/>
              </w:rPr>
              <w:t xml:space="preserve">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70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80</w:t>
            </w:r>
          </w:p>
          <w:p w14:paraId="58338FEF" w14:textId="77777777" w:rsidR="006718F0" w:rsidRPr="00F168E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พอใจ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60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70</w:t>
            </w:r>
          </w:p>
          <w:p w14:paraId="4D259EC9" w14:textId="77777777" w:rsidR="006718F0" w:rsidRPr="00F168E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365452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t>60</w:t>
            </w:r>
          </w:p>
        </w:tc>
      </w:tr>
      <w:tr w:rsidR="006718F0" w:rsidRPr="00F168E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F168E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F168E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F168E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F168E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F168E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F168E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F168E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701A41DA" w14:textId="77777777" w:rsidR="006718F0" w:rsidRPr="00F168E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>(</w:t>
      </w:r>
      <w:r w:rsidRPr="00F168E9">
        <w:rPr>
          <w:rFonts w:ascii="TH SarabunPSK" w:hAnsi="TH SarabunPSK" w:cs="TH SarabunPSK"/>
          <w:cs/>
        </w:rPr>
        <w:t>ลงชื่อ).......................................................ผู้ประเมิน</w:t>
      </w:r>
    </w:p>
    <w:p w14:paraId="3A5D4075" w14:textId="535588D6" w:rsidR="006718F0" w:rsidRPr="00F168E9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</w:rPr>
        <w:t>(</w:t>
      </w:r>
      <w:r w:rsidR="007C1CA4" w:rsidRPr="00F168E9">
        <w:rPr>
          <w:rFonts w:ascii="TH SarabunPSK" w:hAnsi="TH SarabunPSK" w:cs="TH SarabunPSK"/>
          <w:cs/>
        </w:rPr>
        <w:t>นาย</w:t>
      </w:r>
      <w:r w:rsidR="00980FD7" w:rsidRPr="00F168E9">
        <w:rPr>
          <w:rFonts w:ascii="TH SarabunPSK" w:hAnsi="TH SarabunPSK" w:cs="TH SarabunPSK"/>
          <w:cs/>
        </w:rPr>
        <w:t>เกียรติศักดิ์</w:t>
      </w:r>
      <w:r w:rsidR="00D3501F" w:rsidRPr="00F168E9">
        <w:rPr>
          <w:rFonts w:ascii="TH SarabunPSK" w:hAnsi="TH SarabunPSK" w:cs="TH SarabunPSK"/>
          <w:cs/>
        </w:rPr>
        <w:t xml:space="preserve"> ตั้ง</w:t>
      </w:r>
      <w:proofErr w:type="spellStart"/>
      <w:r w:rsidR="00D3501F" w:rsidRPr="00F168E9">
        <w:rPr>
          <w:rFonts w:ascii="TH SarabunPSK" w:hAnsi="TH SarabunPSK" w:cs="TH SarabunPSK"/>
          <w:cs/>
        </w:rPr>
        <w:t>พงษ์</w:t>
      </w:r>
      <w:proofErr w:type="spellEnd"/>
      <w:r w:rsidRPr="00F168E9">
        <w:rPr>
          <w:rFonts w:ascii="TH SarabunPSK" w:hAnsi="TH SarabunPSK" w:cs="TH SarabunPSK"/>
        </w:rPr>
        <w:t>)</w:t>
      </w:r>
    </w:p>
    <w:p w14:paraId="267E9083" w14:textId="76868F75" w:rsidR="006718F0" w:rsidRPr="00F168E9" w:rsidRDefault="007C1CA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 xml:space="preserve">        </w:t>
      </w:r>
      <w:r w:rsidR="004A039D" w:rsidRPr="00F168E9">
        <w:rPr>
          <w:rFonts w:ascii="TH SarabunPSK" w:hAnsi="TH SarabunPSK" w:cs="TH SarabunPSK"/>
          <w:cs/>
        </w:rPr>
        <w:t xml:space="preserve">                </w:t>
      </w:r>
      <w:r w:rsidRPr="00F168E9">
        <w:rPr>
          <w:rFonts w:ascii="TH SarabunPSK" w:hAnsi="TH SarabunPSK" w:cs="TH SarabunPSK"/>
          <w:cs/>
        </w:rPr>
        <w:t xml:space="preserve">  </w:t>
      </w:r>
      <w:r w:rsidR="006718F0" w:rsidRPr="00F168E9">
        <w:rPr>
          <w:rFonts w:ascii="TH SarabunPSK" w:hAnsi="TH SarabunPSK" w:cs="TH SarabunPSK"/>
          <w:cs/>
        </w:rPr>
        <w:t>ตำแหน่ง</w:t>
      </w:r>
      <w:r w:rsidRPr="00F168E9">
        <w:rPr>
          <w:rFonts w:ascii="TH SarabunPSK" w:hAnsi="TH SarabunPSK" w:cs="TH SarabunPSK"/>
          <w:cs/>
        </w:rPr>
        <w:t xml:space="preserve"> หัวหน้าสำนักปลัด</w:t>
      </w:r>
    </w:p>
    <w:p w14:paraId="607ABA6B" w14:textId="27FFBC59" w:rsidR="006718F0" w:rsidRPr="00F168E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F168E9">
        <w:rPr>
          <w:rFonts w:ascii="TH SarabunPSK" w:hAnsi="TH SarabunPSK" w:cs="TH SarabunPSK"/>
          <w:cs/>
        </w:rPr>
        <w:t>วันที่........</w:t>
      </w:r>
      <w:r w:rsidR="005B4E0A" w:rsidRPr="00F168E9">
        <w:rPr>
          <w:rFonts w:ascii="TH SarabunPSK" w:hAnsi="TH SarabunPSK" w:cs="TH SarabunPSK"/>
          <w:cs/>
        </w:rPr>
        <w:t>9  สิงหาคม  2565</w:t>
      </w:r>
      <w:r w:rsidRPr="00F168E9">
        <w:rPr>
          <w:rFonts w:ascii="TH SarabunPSK" w:hAnsi="TH SarabunPSK" w:cs="TH SarabunPSK"/>
          <w:cs/>
        </w:rPr>
        <w:t>...........</w:t>
      </w:r>
    </w:p>
    <w:p w14:paraId="5F4E89FD" w14:textId="65A458E1" w:rsidR="006718F0" w:rsidRPr="00F168E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F168E9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77777777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8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3hOw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" o:allowincell="f">
                <v:shape id="Freeform 51" o:spid="_x0000_s1039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0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77777777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F168E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F168E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F168E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F168E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5"/>
                <w:sz w:val="32"/>
                <w:szCs w:val="32"/>
              </w:rPr>
              <w:t xml:space="preserve">                   </w:t>
            </w:r>
            <w:r w:rsidR="006718F0"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F168E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F168E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F168E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F168E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F168E9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F168E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F168E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F168E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F168E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ง)</w:t>
            </w:r>
          </w:p>
        </w:tc>
      </w:tr>
      <w:tr w:rsidR="006718F0" w:rsidRPr="00F168E9" w14:paraId="2423BB4A" w14:textId="77777777">
        <w:trPr>
          <w:trHeight w:val="180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F168E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16AF6569" w:rsidR="006718F0" w:rsidRPr="00F168E9" w:rsidRDefault="00334A2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7C1CA4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61D21ED2" w:rsidR="006718F0" w:rsidRPr="00F168E9" w:rsidRDefault="00334A2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ปี  2564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7838CE43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9D4CCFE" w14:textId="77777777" w:rsidR="006718F0" w:rsidRPr="00F168E9" w:rsidRDefault="006718F0">
      <w:pPr>
        <w:rPr>
          <w:rFonts w:ascii="TH SarabunPSK" w:hAnsi="TH SarabunPSK" w:cs="TH SarabunPSK"/>
          <w:sz w:val="28"/>
          <w:szCs w:val="28"/>
        </w:rPr>
        <w:sectPr w:rsidR="006718F0" w:rsidRPr="00F168E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43C8EE36" w14:textId="77777777" w:rsidR="006718F0" w:rsidRPr="00F168E9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7</w:t>
      </w:r>
    </w:p>
    <w:p w14:paraId="0E676177" w14:textId="77777777" w:rsidR="00365452" w:rsidRPr="00F168E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F168E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F168E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F168E9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1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ry2Q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">
                <v:shape id="Freeform 54" o:spid="_x0000_s1042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3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C3C8AB4" w14:textId="77777777" w:rsidR="006718F0" w:rsidRPr="00F168E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F168E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F168E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F168E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F168E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F168E9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71"/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F168E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F168E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F168E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F168E9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6718F0" w:rsidRPr="00F168E9" w:rsidRDefault="006718F0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F168E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โดยมี.......................</w:t>
            </w:r>
            <w:r w:rsidR="00771DD1" w:rsidRPr="00F168E9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F168E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56E7D876" w:rsidR="006718F0" w:rsidRPr="00F168E9" w:rsidRDefault="007C1CA4" w:rsidP="007C1CA4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5B145D" w:rsidRPr="00F168E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168E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เกียรติศักดิ์  ตั้ง</w:t>
            </w:r>
            <w:proofErr w:type="spellStart"/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="006718F0" w:rsidRPr="00F168E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220161AD" w:rsidR="006718F0" w:rsidRPr="00F168E9" w:rsidRDefault="007C1CA4" w:rsidP="00215241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145D" w:rsidRPr="00F168E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168E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97CC1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จ่าเอก </w:t>
            </w:r>
            <w:r w:rsidR="002152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พงศกร </w:t>
            </w:r>
            <w:r w:rsidR="005B145D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คะสกุล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F168E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6F20C30E" w:rsidR="006718F0" w:rsidRPr="00F168E9" w:rsidRDefault="00037684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5B145D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7C1CA4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หัวหน้าสำนักปลัด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6E5E87" w14:textId="0369BF24" w:rsidR="006718F0" w:rsidRPr="00F168E9" w:rsidRDefault="00037684" w:rsidP="005B145D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15116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3501F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7C1CA4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760DC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เจ้าพนักงานป้องกันฯ</w:t>
            </w:r>
            <w:r w:rsidR="005B145D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6718F0" w:rsidRPr="00F168E9" w:rsidRDefault="006718F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6718F0" w:rsidRPr="00F168E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77777777" w:rsidR="006718F0" w:rsidRPr="00F168E9" w:rsidRDefault="006718F0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6718F0" w:rsidRPr="00F168E9" w:rsidRDefault="006718F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ผู้รับก</w:t>
            </w:r>
            <w:r w:rsidRPr="00F168E9">
              <w:rPr>
                <w:rFonts w:ascii="TH SarabunPSK" w:hAnsi="TH SarabunPSK" w:cs="TH SarabunPSK"/>
                <w:spacing w:val="-3"/>
                <w:w w:val="99"/>
                <w:sz w:val="32"/>
                <w:szCs w:val="32"/>
                <w:cs/>
              </w:rPr>
              <w:t>า</w:t>
            </w:r>
            <w:r w:rsidRPr="00F168E9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รประเ</w:t>
            </w:r>
            <w:r w:rsidR="007C1CA4" w:rsidRPr="00F168E9">
              <w:rPr>
                <w:rFonts w:ascii="TH SarabunPSK" w:hAnsi="TH SarabunPSK" w:cs="TH SarabunPSK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6718F0" w:rsidRPr="00F168E9" w:rsidRDefault="006718F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</w:rPr>
              <w:t>(.........................................................)</w:t>
            </w:r>
          </w:p>
        </w:tc>
      </w:tr>
      <w:tr w:rsidR="006718F0" w:rsidRPr="00F168E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4C59A32E" w:rsidR="006718F0" w:rsidRPr="00F168E9" w:rsidRDefault="006718F0" w:rsidP="005B4E0A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</w:t>
            </w:r>
            <w:r w:rsidR="005B4E0A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9  สิงหาคม  2565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1B14C117" w:rsidR="006718F0" w:rsidRPr="00F168E9" w:rsidRDefault="006718F0" w:rsidP="005B4E0A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</w:t>
            </w:r>
            <w:r w:rsidR="005B4E0A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9  สิงหาคม  2565</w:t>
            </w: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4E3D8780" w:rsidR="006718F0" w:rsidRPr="00F168E9" w:rsidRDefault="006760DC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F168E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2984276C" w:rsidR="006718F0" w:rsidRPr="00F168E9" w:rsidRDefault="006760DC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7C1CA4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</w:tc>
      </w:tr>
      <w:tr w:rsidR="006718F0" w:rsidRPr="00F168E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F168E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4DE91F9E" w:rsidR="006718F0" w:rsidRPr="00F168E9" w:rsidRDefault="006760DC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F168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718F0" w:rsidRPr="00F168E9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</w:tr>
    </w:tbl>
    <w:p w14:paraId="3A270265" w14:textId="76C9BD81" w:rsidR="006718F0" w:rsidRPr="00F168E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F168E9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D9015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9015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4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NF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dX+2X/7D&#10;kjGWi7FUwECVCRj8iyVCtlyhcy2t0V12bI3b32Fs/y/g5m8A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HiZg0VGBgAA&#10;UxgAAA4AAAAAAAAAAAAAAAAALgIAAGRycy9lMm9Eb2MueG1sUEsBAi0AFAAGAAgAAAAhAAROoXPf&#10;AAAACgEAAA8AAAAAAAAAAAAAAAAAoAgAAGRycy9kb3ducmV2LnhtbFBLBQYAAAAABAAEAPMAAACs&#10;CQAAAAA=&#10;" o:allowincell="f">
                <v:shape id="Freeform 57" o:spid="_x0000_s1045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6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D9015C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9015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F168E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F168E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5B4E0A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5B4E0A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5B4E0A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5B4E0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5B4E0A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5B4E0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2AB16783" w:rsidR="007C1CA4" w:rsidRPr="005B4E0A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35882850" w:rsidR="007C1CA4" w:rsidRPr="005B4E0A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</w:rPr>
                              <w:t xml:space="preserve">        </w:t>
                            </w:r>
                            <w:r w:rsidR="007C1CA4" w:rsidRPr="005B4E0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980FD7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นายแสง</w:t>
                            </w:r>
                            <w:r w:rsidR="00D3501F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r w:rsidR="007C1CA4" w:rsidRPr="005B4E0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5B4E0A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6A003AAB" w:rsidR="007C1CA4" w:rsidRPr="005B4E0A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5B4E0A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9  สิงหาคม  2565</w:t>
                            </w:r>
                            <w:r w:rsidR="007C1CA4" w:rsidRPr="005B4E0A">
                              <w:rPr>
                                <w:rFonts w:ascii="TH SarabunPSK" w:hAnsi="TH SarabunPSK" w:cs="TH SarabunPSK"/>
                                <w:cs/>
                              </w:rPr>
                              <w:t>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7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" o:allowincell="f" filled="f" strokeweight=".48pt">
                <v:textbox inset="0,0,0,0">
                  <w:txbxContent>
                    <w:p w14:paraId="69FF1A68" w14:textId="77777777" w:rsidR="007C1CA4" w:rsidRPr="005B4E0A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5B4E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5B4E0A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5B4E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5B4E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4E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4E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5B4E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5B4E0A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5B4E0A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5B4E0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5B4E0A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5B4E0A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5B4E0A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6CF10609" w14:textId="2AB16783" w:rsidR="007C1CA4" w:rsidRPr="005B4E0A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  ลงชื่อ........................................</w:t>
                      </w:r>
                    </w:p>
                    <w:p w14:paraId="7581715D" w14:textId="35882850" w:rsidR="007C1CA4" w:rsidRPr="005B4E0A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</w:rPr>
                        <w:t xml:space="preserve">        </w:t>
                      </w:r>
                      <w:r w:rsidR="007C1CA4" w:rsidRPr="005B4E0A">
                        <w:rPr>
                          <w:rFonts w:ascii="TH SarabunPSK" w:hAnsi="TH SarabunPSK" w:cs="TH SarabunPSK"/>
                        </w:rPr>
                        <w:t>(</w:t>
                      </w:r>
                      <w:r w:rsidR="00980FD7" w:rsidRPr="005B4E0A">
                        <w:rPr>
                          <w:rFonts w:ascii="TH SarabunPSK" w:hAnsi="TH SarabunPSK" w:cs="TH SarabunPSK"/>
                          <w:cs/>
                        </w:rPr>
                        <w:t>นายแสง</w:t>
                      </w:r>
                      <w:r w:rsidR="00D3501F"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r w:rsidR="007C1CA4" w:rsidRPr="005B4E0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5B4E0A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5B4E0A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6A003AAB" w:rsidR="007C1CA4" w:rsidRPr="005B4E0A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5B4E0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5B4E0A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5B4E0A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5B4E0A" w:rsidRPr="005B4E0A">
                        <w:rPr>
                          <w:rFonts w:ascii="TH SarabunPSK" w:hAnsi="TH SarabunPSK" w:cs="TH SarabunPSK"/>
                          <w:cs/>
                        </w:rPr>
                        <w:t>9  สิงหาคม  2565</w:t>
                      </w:r>
                      <w:r w:rsidR="007C1CA4" w:rsidRPr="005B4E0A">
                        <w:rPr>
                          <w:rFonts w:ascii="TH SarabunPSK" w:hAnsi="TH SarabunPSK" w:cs="TH SarabunPSK"/>
                          <w:cs/>
                        </w:rPr>
                        <w:t>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F168E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BE06935" w14:textId="43EF3DA1" w:rsidR="00B8242D" w:rsidRPr="00F168E9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  <w:r w:rsidRPr="00F168E9">
        <w:rPr>
          <w:rFonts w:ascii="TH SarabunPSK" w:hAnsi="TH SarabunPSK" w:cs="TH SarabunPSK"/>
          <w:sz w:val="24"/>
          <w:szCs w:val="24"/>
        </w:rPr>
        <w:lastRenderedPageBreak/>
        <w:t>8</w:t>
      </w:r>
    </w:p>
    <w:p w14:paraId="3B30DC8A" w14:textId="3D4731CE" w:rsidR="006718F0" w:rsidRPr="00F168E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F168E9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F168E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8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w63A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">
                <v:shape id="Freeform 61" o:spid="_x0000_s1049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0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F168E9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5C25" w14:textId="1B5D504E" w:rsidR="006718F0" w:rsidRPr="00F168E9" w:rsidRDefault="00882B07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F168E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22F979A2">
                <wp:simplePos x="0" y="0"/>
                <wp:positionH relativeFrom="page">
                  <wp:posOffset>546100</wp:posOffset>
                </wp:positionH>
                <wp:positionV relativeFrom="paragraph">
                  <wp:posOffset>190500</wp:posOffset>
                </wp:positionV>
                <wp:extent cx="9543415" cy="2778760"/>
                <wp:effectExtent l="0" t="0" r="19685" b="2159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787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F168E9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F168E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F168E9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F168E9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F168E9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F168E9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F168E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54A7CD05" w14:textId="1A6DA00A" w:rsidR="007C1CA4" w:rsidRPr="0010769B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</w:rPr>
                              <w:t>(</w:t>
                            </w:r>
                            <w:proofErr w:type="gramStart"/>
                            <w:r w:rsidR="007F4A9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นายแสง 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10769B">
                              <w:rPr>
                                <w:rFonts w:ascii="TH SarabunIT๙" w:hAnsi="TH SarabunIT๙" w:cs="TH SarabunIT๙"/>
                              </w:rPr>
                              <w:t>)</w:t>
                            </w:r>
                          </w:p>
                          <w:p w14:paraId="40AC0B4A" w14:textId="6638F17A" w:rsidR="007C1CA4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ตำแหน่ง </w:t>
                            </w:r>
                            <w:r w:rsidR="007C1CA4">
                              <w:rPr>
                                <w:rFonts w:ascii="TH SarabunIT๙" w:hAnsi="TH SarabunIT๙" w:cs="TH SarabunIT๙"/>
                                <w:cs/>
                              </w:rPr>
                              <w:t>ปลัด</w:t>
                            </w:r>
                            <w:r w:rsidR="004C47F0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</w:t>
                            </w:r>
                            <w:r w:rsidR="002942A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5415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</w:t>
                            </w:r>
                            <w:r w:rsidR="000376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1" type="#_x0000_t202" style="position:absolute;margin-left:43pt;margin-top:15pt;width:751.45pt;height:218.8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F168E9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F168E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F168E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F168E9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F168E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F168E9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F168E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F168E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F168E9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F168E9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F168E9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F168E9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F168E9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F168E9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54A7CD05" w14:textId="1A6DA00A" w:rsidR="007C1CA4" w:rsidRPr="0010769B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10769B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</w:rPr>
                        <w:t>(</w:t>
                      </w:r>
                      <w:proofErr w:type="gramStart"/>
                      <w:r w:rsidR="007F4A95">
                        <w:rPr>
                          <w:rFonts w:ascii="TH SarabunIT๙" w:hAnsi="TH SarabunIT๙" w:cs="TH SarabunIT๙" w:hint="cs"/>
                          <w:cs/>
                        </w:rPr>
                        <w:t xml:space="preserve">นายแสง </w:t>
                      </w:r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10769B">
                        <w:rPr>
                          <w:rFonts w:ascii="TH SarabunIT๙" w:hAnsi="TH SarabunIT๙" w:cs="TH SarabunIT๙"/>
                        </w:rPr>
                        <w:t>)</w:t>
                      </w:r>
                    </w:p>
                    <w:p w14:paraId="40AC0B4A" w14:textId="6638F17A" w:rsidR="007C1CA4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 xml:space="preserve">ตำแหน่ง </w:t>
                      </w:r>
                      <w:r w:rsidR="007C1CA4">
                        <w:rPr>
                          <w:rFonts w:ascii="TH SarabunIT๙" w:hAnsi="TH SarabunIT๙" w:cs="TH SarabunIT๙"/>
                          <w:cs/>
                        </w:rPr>
                        <w:t>ปลัด</w:t>
                      </w:r>
                      <w:r w:rsidR="004C47F0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proofErr w:type="spellStart"/>
                      <w:r w:rsidR="00037684">
                        <w:rPr>
                          <w:rFonts w:ascii="TH SarabunIT๙" w:hAnsi="TH SarabunIT๙" w:cs="TH SarabunIT๙" w:hint="cs"/>
                          <w:cs/>
                        </w:rPr>
                        <w:t>อบต</w:t>
                      </w:r>
                      <w:proofErr w:type="spellEnd"/>
                      <w:r w:rsidR="00037684">
                        <w:rPr>
                          <w:rFonts w:ascii="TH SarabunIT๙" w:hAnsi="TH SarabunIT๙" w:cs="TH SarabunIT๙" w:hint="cs"/>
                          <w:cs/>
                        </w:rPr>
                        <w:t>.</w:t>
                      </w:r>
                      <w:r w:rsidR="002942AC">
                        <w:rPr>
                          <w:rFonts w:ascii="TH SarabunIT๙" w:hAnsi="TH SarabunIT๙" w:cs="TH SarabunIT๙" w:hint="cs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IT๙" w:hAnsi="TH SarabunIT๙" w:cs="TH SarabunIT๙"/>
                        </w:rPr>
                      </w:pPr>
                      <w:r w:rsidRPr="00354151">
                        <w:rPr>
                          <w:rFonts w:ascii="TH SarabunIT๙" w:hAnsi="TH SarabunIT๙" w:cs="TH SarabunIT๙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>
                        <w:rPr>
                          <w:rFonts w:ascii="TH SarabunIT๙" w:hAnsi="TH SarabunIT๙" w:cs="TH SarabunIT๙" w:hint="cs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</w:t>
                      </w:r>
                      <w:r w:rsidR="00037684">
                        <w:rPr>
                          <w:rFonts w:ascii="TH SarabunIT๙" w:hAnsi="TH SarabunIT๙" w:cs="TH SarabunIT๙" w:hint="cs"/>
                          <w:cs/>
                        </w:rPr>
                        <w:t xml:space="preserve"> 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A0D242" w14:textId="2E4C9B8E" w:rsidR="006718F0" w:rsidRPr="00F168E9" w:rsidRDefault="00037684">
      <w:pPr>
        <w:pStyle w:val="a3"/>
        <w:kinsoku w:val="0"/>
        <w:overflowPunct w:val="0"/>
        <w:spacing w:before="8"/>
        <w:rPr>
          <w:rFonts w:ascii="TH SarabunPSK" w:hAnsi="TH SarabunPSK" w:cs="TH SarabunPSK"/>
          <w:sz w:val="14"/>
          <w:szCs w:val="14"/>
        </w:rPr>
      </w:pPr>
      <w:r w:rsidRPr="00F168E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5C21D9B3">
                <wp:simplePos x="0" y="0"/>
                <wp:positionH relativeFrom="margin">
                  <wp:posOffset>88265</wp:posOffset>
                </wp:positionH>
                <wp:positionV relativeFrom="paragraph">
                  <wp:posOffset>3656025</wp:posOffset>
                </wp:positionV>
                <wp:extent cx="9543415" cy="2514600"/>
                <wp:effectExtent l="0" t="0" r="19685" b="19050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5146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F168E9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F168E9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F168E9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F168E9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F168E9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0EACEB6" w14:textId="77777777" w:rsidR="007C1CA4" w:rsidRPr="00F168E9" w:rsidRDefault="007C1CA4" w:rsidP="0035415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3B08EC97" w14:textId="36D53A9C" w:rsidR="007C1CA4" w:rsidRPr="00F168E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14:paraId="606939D7" w14:textId="77777777" w:rsidR="007C1CA4" w:rsidRPr="00F168E9" w:rsidRDefault="007C1CA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3957D5B6" w:rsidR="007C1CA4" w:rsidRPr="00F168E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037684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นา</w:t>
                            </w:r>
                            <w:r w:rsidR="007F4A95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ย</w:t>
                            </w:r>
                            <w:r w:rsidR="00D97CC1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อาทิตย์ </w:t>
                            </w:r>
                            <w:proofErr w:type="spellStart"/>
                            <w:r w:rsidR="00D97CC1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ศิ</w:t>
                            </w:r>
                            <w:proofErr w:type="spellEnd"/>
                            <w:r w:rsidR="00D97CC1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ริบุ</w:t>
                            </w:r>
                            <w:proofErr w:type="spellStart"/>
                            <w:r w:rsidR="00D97CC1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F168E9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72F7DCF8" w14:textId="3D199448" w:rsidR="00D97CC1" w:rsidRPr="00F168E9" w:rsidRDefault="00037684" w:rsidP="00D97CC1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D97CC1" w:rsidRPr="00F168E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นายกองค์การบริหารส่วนตำบลถ้ำวัวแดง</w:t>
                            </w:r>
                          </w:p>
                          <w:p w14:paraId="320D8792" w14:textId="25FF4AB7" w:rsidR="00B06F48" w:rsidRPr="0010769B" w:rsidRDefault="00B06F48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14:paraId="62318597" w14:textId="27562B66" w:rsidR="007C1CA4" w:rsidRPr="0010769B" w:rsidRDefault="00B06F48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2" type="#_x0000_t202" style="position:absolute;margin-left:6.95pt;margin-top:287.9pt;width:751.45pt;height:198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F168E9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F168E9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F16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F168E9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F168E9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F168E9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F168E9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F168E9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F168E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F168E9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F168E9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0EACEB6" w14:textId="77777777" w:rsidR="007C1CA4" w:rsidRPr="00F168E9" w:rsidRDefault="007C1CA4" w:rsidP="0035415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3B08EC97" w14:textId="36D53A9C" w:rsidR="007C1CA4" w:rsidRPr="00F168E9" w:rsidRDefault="007C1CA4">
                      <w:pPr>
                        <w:pStyle w:val="a3"/>
                        <w:kinsoku w:val="0"/>
                        <w:overflowPunct w:val="0"/>
                        <w:spacing w:before="5"/>
                        <w:rPr>
                          <w:rFonts w:ascii="TH SarabunPSK" w:hAnsi="TH SarabunPSK" w:cs="TH SarabunPSK"/>
                        </w:rPr>
                      </w:pPr>
                    </w:p>
                    <w:p w14:paraId="606939D7" w14:textId="77777777" w:rsidR="007C1CA4" w:rsidRPr="00F168E9" w:rsidRDefault="007C1CA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3957D5B6" w:rsidR="007C1CA4" w:rsidRPr="00F168E9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</w:rPr>
                        <w:t>(</w:t>
                      </w:r>
                      <w:r w:rsidR="00037684" w:rsidRPr="00F168E9">
                        <w:rPr>
                          <w:rFonts w:ascii="TH SarabunPSK" w:hAnsi="TH SarabunPSK" w:cs="TH SarabunPSK"/>
                          <w:cs/>
                        </w:rPr>
                        <w:t>นา</w:t>
                      </w:r>
                      <w:r w:rsidR="007F4A95" w:rsidRPr="00F168E9">
                        <w:rPr>
                          <w:rFonts w:ascii="TH SarabunPSK" w:hAnsi="TH SarabunPSK" w:cs="TH SarabunPSK"/>
                          <w:cs/>
                        </w:rPr>
                        <w:t>ย</w:t>
                      </w:r>
                      <w:r w:rsidR="00D97CC1" w:rsidRPr="00F168E9">
                        <w:rPr>
                          <w:rFonts w:ascii="TH SarabunPSK" w:hAnsi="TH SarabunPSK" w:cs="TH SarabunPSK"/>
                          <w:cs/>
                        </w:rPr>
                        <w:t xml:space="preserve">อาทิตย์ </w:t>
                      </w:r>
                      <w:proofErr w:type="spellStart"/>
                      <w:r w:rsidR="00D97CC1" w:rsidRPr="00F168E9">
                        <w:rPr>
                          <w:rFonts w:ascii="TH SarabunPSK" w:hAnsi="TH SarabunPSK" w:cs="TH SarabunPSK"/>
                          <w:cs/>
                        </w:rPr>
                        <w:t>ศิ</w:t>
                      </w:r>
                      <w:proofErr w:type="spellEnd"/>
                      <w:r w:rsidR="00D97CC1" w:rsidRPr="00F168E9">
                        <w:rPr>
                          <w:rFonts w:ascii="TH SarabunPSK" w:hAnsi="TH SarabunPSK" w:cs="TH SarabunPSK"/>
                          <w:cs/>
                        </w:rPr>
                        <w:t>ริบุ</w:t>
                      </w:r>
                      <w:proofErr w:type="spellStart"/>
                      <w:r w:rsidR="00D97CC1" w:rsidRPr="00F168E9">
                        <w:rPr>
                          <w:rFonts w:ascii="TH SarabunPSK" w:hAnsi="TH SarabunPSK" w:cs="TH SarabunPSK"/>
                          <w:cs/>
                        </w:rPr>
                        <w:t>ตวงศ์</w:t>
                      </w:r>
                      <w:proofErr w:type="spellEnd"/>
                      <w:r w:rsidRPr="00F168E9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72F7DCF8" w14:textId="3D199448" w:rsidR="00D97CC1" w:rsidRPr="00F168E9" w:rsidRDefault="00037684" w:rsidP="00D97CC1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168E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D97CC1" w:rsidRPr="00F168E9">
                        <w:rPr>
                          <w:rFonts w:ascii="TH SarabunPSK" w:hAnsi="TH SarabunPSK" w:cs="TH SarabunPSK"/>
                          <w:cs/>
                        </w:rPr>
                        <w:t xml:space="preserve">                 นายกองค์การบริหารส่วนตำบลถ้ำวัวแดง</w:t>
                      </w:r>
                    </w:p>
                    <w:p w14:paraId="320D8792" w14:textId="25FF4AB7" w:rsidR="00B06F48" w:rsidRPr="0010769B" w:rsidRDefault="00B06F48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IT๙" w:hAnsi="TH SarabunIT๙" w:cs="TH SarabunIT๙"/>
                        </w:rPr>
                      </w:pPr>
                    </w:p>
                    <w:p w14:paraId="62318597" w14:textId="27562B66" w:rsidR="007C1CA4" w:rsidRPr="0010769B" w:rsidRDefault="00B06F48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168E9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4C09C827">
                <wp:simplePos x="0" y="0"/>
                <wp:positionH relativeFrom="page">
                  <wp:posOffset>534035</wp:posOffset>
                </wp:positionH>
                <wp:positionV relativeFrom="paragraph">
                  <wp:posOffset>3012127</wp:posOffset>
                </wp:positionV>
                <wp:extent cx="7712075" cy="525145"/>
                <wp:effectExtent l="0" t="0" r="3175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F168E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F168E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3" style="position:absolute;margin-left:42.05pt;margin-top:237.2pt;width:607.25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" o:allowincell="f">
                <v:shape id="Freeform 65" o:spid="_x0000_s1054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5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F168E9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F168E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bookmarkEnd w:id="0"/>
    </w:p>
    <w:sectPr w:rsidR="006718F0" w:rsidRPr="00F168E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51EFB" w14:textId="77777777" w:rsidR="00BB7F96" w:rsidRDefault="00BB7F96">
      <w:r>
        <w:separator/>
      </w:r>
    </w:p>
  </w:endnote>
  <w:endnote w:type="continuationSeparator" w:id="0">
    <w:p w14:paraId="65575557" w14:textId="77777777" w:rsidR="00BB7F96" w:rsidRDefault="00BB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34B58" w14:textId="77777777" w:rsidR="00BB7F96" w:rsidRDefault="00BB7F96">
      <w:r>
        <w:separator/>
      </w:r>
    </w:p>
  </w:footnote>
  <w:footnote w:type="continuationSeparator" w:id="0">
    <w:p w14:paraId="7A3CD685" w14:textId="77777777" w:rsidR="00BB7F96" w:rsidRDefault="00BB7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05FD3"/>
    <w:rsid w:val="00020EEB"/>
    <w:rsid w:val="00037684"/>
    <w:rsid w:val="00055480"/>
    <w:rsid w:val="000661F9"/>
    <w:rsid w:val="000749D0"/>
    <w:rsid w:val="00081D5A"/>
    <w:rsid w:val="00083CB2"/>
    <w:rsid w:val="000D7684"/>
    <w:rsid w:val="000E7A38"/>
    <w:rsid w:val="001042AF"/>
    <w:rsid w:val="0010769B"/>
    <w:rsid w:val="00111986"/>
    <w:rsid w:val="00116905"/>
    <w:rsid w:val="0012213B"/>
    <w:rsid w:val="001302B4"/>
    <w:rsid w:val="00140018"/>
    <w:rsid w:val="00155FD9"/>
    <w:rsid w:val="00165B4F"/>
    <w:rsid w:val="001E3E7D"/>
    <w:rsid w:val="001F03A4"/>
    <w:rsid w:val="002033C1"/>
    <w:rsid w:val="00215241"/>
    <w:rsid w:val="002241E2"/>
    <w:rsid w:val="00242541"/>
    <w:rsid w:val="00273E0A"/>
    <w:rsid w:val="00281EFB"/>
    <w:rsid w:val="002857DD"/>
    <w:rsid w:val="002942AC"/>
    <w:rsid w:val="002B61D9"/>
    <w:rsid w:val="002C67FA"/>
    <w:rsid w:val="002D4A74"/>
    <w:rsid w:val="002D4AB0"/>
    <w:rsid w:val="002E7893"/>
    <w:rsid w:val="003000EC"/>
    <w:rsid w:val="00303041"/>
    <w:rsid w:val="0030492F"/>
    <w:rsid w:val="00307298"/>
    <w:rsid w:val="00307693"/>
    <w:rsid w:val="00333EE9"/>
    <w:rsid w:val="0033406B"/>
    <w:rsid w:val="00334A29"/>
    <w:rsid w:val="0034071C"/>
    <w:rsid w:val="003465CA"/>
    <w:rsid w:val="00354151"/>
    <w:rsid w:val="00355BE5"/>
    <w:rsid w:val="003566A5"/>
    <w:rsid w:val="00365452"/>
    <w:rsid w:val="00380EF1"/>
    <w:rsid w:val="003B3F00"/>
    <w:rsid w:val="003C0CF2"/>
    <w:rsid w:val="003C4E55"/>
    <w:rsid w:val="003D497C"/>
    <w:rsid w:val="003F03ED"/>
    <w:rsid w:val="0042126B"/>
    <w:rsid w:val="00463846"/>
    <w:rsid w:val="00477E46"/>
    <w:rsid w:val="004878A8"/>
    <w:rsid w:val="00491BCB"/>
    <w:rsid w:val="00493D8F"/>
    <w:rsid w:val="004A039D"/>
    <w:rsid w:val="004A33CB"/>
    <w:rsid w:val="004B7D1A"/>
    <w:rsid w:val="004C47F0"/>
    <w:rsid w:val="00545CCB"/>
    <w:rsid w:val="00555C5B"/>
    <w:rsid w:val="00560E8A"/>
    <w:rsid w:val="005676DB"/>
    <w:rsid w:val="00582C42"/>
    <w:rsid w:val="005845E6"/>
    <w:rsid w:val="00596205"/>
    <w:rsid w:val="005A69F8"/>
    <w:rsid w:val="005B145D"/>
    <w:rsid w:val="005B4E0A"/>
    <w:rsid w:val="005C3D5B"/>
    <w:rsid w:val="005C7681"/>
    <w:rsid w:val="005F0CBD"/>
    <w:rsid w:val="00606F37"/>
    <w:rsid w:val="00616D4B"/>
    <w:rsid w:val="00634739"/>
    <w:rsid w:val="00652337"/>
    <w:rsid w:val="00652E87"/>
    <w:rsid w:val="00655B94"/>
    <w:rsid w:val="00671788"/>
    <w:rsid w:val="006718F0"/>
    <w:rsid w:val="006760DC"/>
    <w:rsid w:val="00683625"/>
    <w:rsid w:val="006A0607"/>
    <w:rsid w:val="006B044C"/>
    <w:rsid w:val="006C7A30"/>
    <w:rsid w:val="006D0DB2"/>
    <w:rsid w:val="006F05B9"/>
    <w:rsid w:val="00702A48"/>
    <w:rsid w:val="007073AC"/>
    <w:rsid w:val="0073087B"/>
    <w:rsid w:val="00730F97"/>
    <w:rsid w:val="00746857"/>
    <w:rsid w:val="00771DD1"/>
    <w:rsid w:val="00785A96"/>
    <w:rsid w:val="00785D2B"/>
    <w:rsid w:val="00792530"/>
    <w:rsid w:val="007A7DED"/>
    <w:rsid w:val="007B058C"/>
    <w:rsid w:val="007C1CA4"/>
    <w:rsid w:val="007D1A1D"/>
    <w:rsid w:val="007D2399"/>
    <w:rsid w:val="007E30AA"/>
    <w:rsid w:val="007F4A95"/>
    <w:rsid w:val="00821CD9"/>
    <w:rsid w:val="00822AC4"/>
    <w:rsid w:val="00830B09"/>
    <w:rsid w:val="00832521"/>
    <w:rsid w:val="00855D77"/>
    <w:rsid w:val="00865014"/>
    <w:rsid w:val="008729CE"/>
    <w:rsid w:val="00882B07"/>
    <w:rsid w:val="008B20BB"/>
    <w:rsid w:val="008B6530"/>
    <w:rsid w:val="008D1BEF"/>
    <w:rsid w:val="00922AF9"/>
    <w:rsid w:val="00930D6F"/>
    <w:rsid w:val="009434F8"/>
    <w:rsid w:val="009639FF"/>
    <w:rsid w:val="00965AC2"/>
    <w:rsid w:val="00977472"/>
    <w:rsid w:val="00980FD7"/>
    <w:rsid w:val="00983FCE"/>
    <w:rsid w:val="009B1EBB"/>
    <w:rsid w:val="009B7F03"/>
    <w:rsid w:val="009D3340"/>
    <w:rsid w:val="009E16B1"/>
    <w:rsid w:val="009F2F77"/>
    <w:rsid w:val="00A055DC"/>
    <w:rsid w:val="00A25829"/>
    <w:rsid w:val="00A40CBE"/>
    <w:rsid w:val="00A60339"/>
    <w:rsid w:val="00A732E4"/>
    <w:rsid w:val="00A74758"/>
    <w:rsid w:val="00A85F9C"/>
    <w:rsid w:val="00A86EF8"/>
    <w:rsid w:val="00A934ED"/>
    <w:rsid w:val="00A94B6D"/>
    <w:rsid w:val="00AA4CFA"/>
    <w:rsid w:val="00AC2B20"/>
    <w:rsid w:val="00AE13D1"/>
    <w:rsid w:val="00AE2301"/>
    <w:rsid w:val="00AE6103"/>
    <w:rsid w:val="00AF5FB0"/>
    <w:rsid w:val="00B06F48"/>
    <w:rsid w:val="00B26697"/>
    <w:rsid w:val="00B366F1"/>
    <w:rsid w:val="00B37454"/>
    <w:rsid w:val="00B652D7"/>
    <w:rsid w:val="00B67E66"/>
    <w:rsid w:val="00B75286"/>
    <w:rsid w:val="00B81A83"/>
    <w:rsid w:val="00B8242D"/>
    <w:rsid w:val="00B95964"/>
    <w:rsid w:val="00BA32EB"/>
    <w:rsid w:val="00BB7F96"/>
    <w:rsid w:val="00BC2F1A"/>
    <w:rsid w:val="00C1585D"/>
    <w:rsid w:val="00C162D2"/>
    <w:rsid w:val="00C327CF"/>
    <w:rsid w:val="00C42D20"/>
    <w:rsid w:val="00C72124"/>
    <w:rsid w:val="00C7528F"/>
    <w:rsid w:val="00C94843"/>
    <w:rsid w:val="00CE0BCB"/>
    <w:rsid w:val="00CE5359"/>
    <w:rsid w:val="00D13494"/>
    <w:rsid w:val="00D3501F"/>
    <w:rsid w:val="00D456E6"/>
    <w:rsid w:val="00D569DB"/>
    <w:rsid w:val="00D73999"/>
    <w:rsid w:val="00D9015C"/>
    <w:rsid w:val="00D903FC"/>
    <w:rsid w:val="00D9387D"/>
    <w:rsid w:val="00D94DA7"/>
    <w:rsid w:val="00D97CC1"/>
    <w:rsid w:val="00DA1EF5"/>
    <w:rsid w:val="00DA2088"/>
    <w:rsid w:val="00DD3CF0"/>
    <w:rsid w:val="00DE04DF"/>
    <w:rsid w:val="00DE2861"/>
    <w:rsid w:val="00DF6F3E"/>
    <w:rsid w:val="00DF72AB"/>
    <w:rsid w:val="00E02F6C"/>
    <w:rsid w:val="00E15116"/>
    <w:rsid w:val="00E16B5F"/>
    <w:rsid w:val="00E40BCB"/>
    <w:rsid w:val="00E476E7"/>
    <w:rsid w:val="00E552CF"/>
    <w:rsid w:val="00E60534"/>
    <w:rsid w:val="00E728C6"/>
    <w:rsid w:val="00E737B6"/>
    <w:rsid w:val="00E8513A"/>
    <w:rsid w:val="00E86C4D"/>
    <w:rsid w:val="00E943F7"/>
    <w:rsid w:val="00EA137E"/>
    <w:rsid w:val="00EA1979"/>
    <w:rsid w:val="00EA53E0"/>
    <w:rsid w:val="00EA5592"/>
    <w:rsid w:val="00EE212F"/>
    <w:rsid w:val="00EF7684"/>
    <w:rsid w:val="00F168E9"/>
    <w:rsid w:val="00F25A19"/>
    <w:rsid w:val="00F33367"/>
    <w:rsid w:val="00F347E6"/>
    <w:rsid w:val="00F37F49"/>
    <w:rsid w:val="00F401BD"/>
    <w:rsid w:val="00F4372B"/>
    <w:rsid w:val="00F54A1C"/>
    <w:rsid w:val="00F5596B"/>
    <w:rsid w:val="00F71E13"/>
    <w:rsid w:val="00F722A0"/>
    <w:rsid w:val="00F856DA"/>
    <w:rsid w:val="00FB294E"/>
    <w:rsid w:val="00FC225A"/>
    <w:rsid w:val="00FC3431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BC92-F34A-461E-8511-744FBE37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8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233</cp:revision>
  <cp:lastPrinted>2022-07-21T05:57:00Z</cp:lastPrinted>
  <dcterms:created xsi:type="dcterms:W3CDTF">2020-09-16T08:06:00Z</dcterms:created>
  <dcterms:modified xsi:type="dcterms:W3CDTF">2024-03-15T07:12:00Z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